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A647F" w14:textId="55F1C56E" w:rsidR="00010CC7" w:rsidRPr="00D66735" w:rsidRDefault="00D66735" w:rsidP="00D66735">
      <w:pPr>
        <w:spacing w:before="1"/>
        <w:ind w:firstLine="120"/>
        <w:rPr>
          <w:rFonts w:asciiTheme="minorHAnsi" w:hAnsiTheme="minorHAnsi" w:cstheme="minorHAnsi"/>
          <w:sz w:val="22"/>
          <w:szCs w:val="22"/>
        </w:rPr>
      </w:pPr>
      <w:r w:rsidRPr="00D66735">
        <w:rPr>
          <w:rFonts w:asciiTheme="minorHAnsi" w:hAnsiTheme="minorHAnsi" w:cstheme="minorHAnsi"/>
          <w:sz w:val="22"/>
          <w:szCs w:val="22"/>
        </w:rPr>
        <w:t>Misha Walters</w:t>
      </w:r>
    </w:p>
    <w:p w14:paraId="372FFBEE" w14:textId="77777777" w:rsidR="00D66735" w:rsidRPr="00D66735" w:rsidRDefault="00D66735" w:rsidP="00D66735">
      <w:pPr>
        <w:spacing w:before="1"/>
        <w:rPr>
          <w:rFonts w:asciiTheme="minorHAnsi" w:hAnsiTheme="minorHAnsi" w:cstheme="minorHAnsi"/>
          <w:sz w:val="18"/>
          <w:szCs w:val="18"/>
        </w:rPr>
      </w:pPr>
    </w:p>
    <w:p w14:paraId="49AE3B72" w14:textId="77777777" w:rsidR="00010CC7" w:rsidRPr="00D66735" w:rsidRDefault="00D66735" w:rsidP="00D66735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D66735">
        <w:rPr>
          <w:rFonts w:asciiTheme="minorHAnsi" w:eastAsia="Calibri" w:hAnsiTheme="minorHAnsi" w:cstheme="minorHAnsi"/>
          <w:sz w:val="22"/>
          <w:szCs w:val="22"/>
        </w:rPr>
        <w:t>Full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D66735">
        <w:rPr>
          <w:rFonts w:asciiTheme="minorHAnsi" w:eastAsia="Calibri" w:hAnsiTheme="minorHAnsi" w:cstheme="minorHAnsi"/>
          <w:sz w:val="22"/>
          <w:szCs w:val="22"/>
        </w:rPr>
        <w:t>me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Assistant</w:t>
      </w:r>
      <w:r w:rsidRPr="00D6673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Mana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D66735">
        <w:rPr>
          <w:rFonts w:asciiTheme="minorHAnsi" w:eastAsia="Calibri" w:hAnsiTheme="minorHAnsi" w:cstheme="minorHAnsi"/>
          <w:sz w:val="22"/>
          <w:szCs w:val="22"/>
        </w:rPr>
        <w:t>er</w:t>
      </w:r>
    </w:p>
    <w:p w14:paraId="3C2B600D" w14:textId="77777777" w:rsidR="00010CC7" w:rsidRPr="00D66735" w:rsidRDefault="00010CC7" w:rsidP="00D66735">
      <w:pPr>
        <w:spacing w:before="1"/>
        <w:rPr>
          <w:rFonts w:asciiTheme="minorHAnsi" w:hAnsiTheme="minorHAnsi" w:cstheme="minorHAnsi"/>
          <w:sz w:val="18"/>
          <w:szCs w:val="18"/>
        </w:rPr>
      </w:pPr>
    </w:p>
    <w:p w14:paraId="6710B22E" w14:textId="77777777" w:rsidR="00010CC7" w:rsidRPr="00D66735" w:rsidRDefault="00D66735" w:rsidP="00D66735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D66735">
        <w:rPr>
          <w:rFonts w:asciiTheme="minorHAnsi" w:eastAsia="Calibri" w:hAnsiTheme="minorHAnsi" w:cstheme="minorHAnsi"/>
          <w:sz w:val="22"/>
          <w:szCs w:val="22"/>
        </w:rPr>
        <w:t>Apply:</w:t>
      </w:r>
      <w:r w:rsidRPr="00D66735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In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St</w:t>
      </w:r>
      <w:r w:rsidRPr="00D6673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D66735">
        <w:rPr>
          <w:rFonts w:asciiTheme="minorHAnsi" w:eastAsia="Calibri" w:hAnsiTheme="minorHAnsi" w:cstheme="minorHAnsi"/>
          <w:sz w:val="22"/>
          <w:szCs w:val="22"/>
        </w:rPr>
        <w:t>re</w:t>
      </w:r>
    </w:p>
    <w:p w14:paraId="0690784A" w14:textId="77777777" w:rsidR="00010CC7" w:rsidRPr="00D66735" w:rsidRDefault="00010CC7" w:rsidP="00D66735">
      <w:pPr>
        <w:spacing w:before="1"/>
        <w:rPr>
          <w:rFonts w:asciiTheme="minorHAnsi" w:hAnsiTheme="minorHAnsi" w:cstheme="minorHAnsi"/>
          <w:sz w:val="18"/>
          <w:szCs w:val="18"/>
        </w:rPr>
      </w:pPr>
    </w:p>
    <w:p w14:paraId="6F635FBC" w14:textId="77777777" w:rsidR="00010CC7" w:rsidRPr="00D66735" w:rsidRDefault="00D66735" w:rsidP="00D66735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D66735">
        <w:rPr>
          <w:rFonts w:asciiTheme="minorHAnsi" w:eastAsia="Calibri" w:hAnsiTheme="minorHAnsi" w:cstheme="minorHAnsi"/>
          <w:sz w:val="22"/>
          <w:szCs w:val="22"/>
        </w:rPr>
        <w:t>Posting</w:t>
      </w:r>
      <w:r w:rsidRPr="00D6673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Start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Date:</w:t>
      </w:r>
      <w:r w:rsidRPr="00D66735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66735">
        <w:rPr>
          <w:rFonts w:asciiTheme="minorHAnsi" w:eastAsia="Calibri" w:hAnsiTheme="minorHAnsi" w:cstheme="minorHAnsi"/>
          <w:sz w:val="22"/>
          <w:szCs w:val="22"/>
        </w:rPr>
        <w:t>eb.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D66735">
        <w:rPr>
          <w:rFonts w:asciiTheme="minorHAnsi" w:eastAsia="Calibri" w:hAnsiTheme="minorHAnsi" w:cstheme="minorHAnsi"/>
          <w:sz w:val="22"/>
          <w:szCs w:val="22"/>
        </w:rPr>
        <w:t>2/15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Posting</w:t>
      </w:r>
      <w:r w:rsidRPr="00D6673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End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Date: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M</w:t>
      </w:r>
      <w:r w:rsidRPr="00D6673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D66735">
        <w:rPr>
          <w:rFonts w:asciiTheme="minorHAnsi" w:eastAsia="Calibri" w:hAnsiTheme="minorHAnsi" w:cstheme="minorHAnsi"/>
          <w:sz w:val="22"/>
          <w:szCs w:val="22"/>
        </w:rPr>
        <w:t>rch</w:t>
      </w:r>
      <w:r w:rsidRPr="00D6673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30/15</w:t>
      </w:r>
    </w:p>
    <w:p w14:paraId="525C999F" w14:textId="77777777" w:rsidR="00010CC7" w:rsidRPr="00D66735" w:rsidRDefault="00010CC7" w:rsidP="00D66735">
      <w:pPr>
        <w:rPr>
          <w:rFonts w:asciiTheme="minorHAnsi" w:hAnsiTheme="minorHAnsi" w:cstheme="minorHAnsi"/>
          <w:sz w:val="18"/>
          <w:szCs w:val="18"/>
        </w:rPr>
      </w:pPr>
    </w:p>
    <w:p w14:paraId="457E3903" w14:textId="77777777" w:rsidR="00010CC7" w:rsidRPr="00D66735" w:rsidRDefault="00D66735" w:rsidP="00D66735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66735">
        <w:rPr>
          <w:rFonts w:asciiTheme="minorHAnsi" w:eastAsia="Calibri" w:hAnsiTheme="minorHAnsi" w:cstheme="minorHAnsi"/>
          <w:sz w:val="22"/>
          <w:szCs w:val="22"/>
        </w:rPr>
        <w:t>o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you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love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6735">
        <w:rPr>
          <w:rFonts w:asciiTheme="minorHAnsi" w:eastAsia="Calibri" w:hAnsiTheme="minorHAnsi" w:cstheme="minorHAnsi"/>
          <w:sz w:val="22"/>
          <w:szCs w:val="22"/>
        </w:rPr>
        <w:t>o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sell?</w:t>
      </w:r>
      <w:r w:rsidRPr="00D66735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Are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D66735">
        <w:rPr>
          <w:rFonts w:asciiTheme="minorHAnsi" w:eastAsia="Calibri" w:hAnsiTheme="minorHAnsi" w:cstheme="minorHAnsi"/>
          <w:sz w:val="22"/>
          <w:szCs w:val="22"/>
        </w:rPr>
        <w:t>u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passionate</w:t>
      </w:r>
      <w:r w:rsidRPr="00D66735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about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t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66735">
        <w:rPr>
          <w:rFonts w:asciiTheme="minorHAnsi" w:eastAsia="Calibri" w:hAnsiTheme="minorHAnsi" w:cstheme="minorHAnsi"/>
          <w:sz w:val="22"/>
          <w:szCs w:val="22"/>
        </w:rPr>
        <w:t>e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D66735">
        <w:rPr>
          <w:rFonts w:asciiTheme="minorHAnsi" w:eastAsia="Calibri" w:hAnsiTheme="minorHAnsi" w:cstheme="minorHAnsi"/>
          <w:sz w:val="22"/>
          <w:szCs w:val="22"/>
        </w:rPr>
        <w:t>utdoors</w:t>
      </w:r>
      <w:r w:rsidRPr="00D6673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and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D66735">
        <w:rPr>
          <w:rFonts w:asciiTheme="minorHAnsi" w:eastAsia="Calibri" w:hAnsiTheme="minorHAnsi" w:cstheme="minorHAnsi"/>
          <w:sz w:val="22"/>
          <w:szCs w:val="22"/>
        </w:rPr>
        <w:t>i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66735">
        <w:rPr>
          <w:rFonts w:asciiTheme="minorHAnsi" w:eastAsia="Calibri" w:hAnsiTheme="minorHAnsi" w:cstheme="minorHAnsi"/>
          <w:sz w:val="22"/>
          <w:szCs w:val="22"/>
        </w:rPr>
        <w:t>ing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your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adventures?</w:t>
      </w:r>
      <w:r w:rsidRPr="00D66735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If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so</w:t>
      </w:r>
      <w:r w:rsidRPr="00D66735">
        <w:rPr>
          <w:rFonts w:asciiTheme="minorHAnsi" w:eastAsia="Calibri" w:hAnsiTheme="minorHAnsi" w:cstheme="minorHAnsi"/>
          <w:sz w:val="22"/>
          <w:szCs w:val="22"/>
        </w:rPr>
        <w:t>,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Eddie</w:t>
      </w:r>
    </w:p>
    <w:p w14:paraId="165DF02C" w14:textId="77777777" w:rsidR="00010CC7" w:rsidRPr="00D66735" w:rsidRDefault="00D66735" w:rsidP="00D66735">
      <w:pPr>
        <w:spacing w:before="22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D66735">
        <w:rPr>
          <w:rFonts w:asciiTheme="minorHAnsi" w:eastAsia="Calibri" w:hAnsiTheme="minorHAnsi" w:cstheme="minorHAnsi"/>
          <w:sz w:val="22"/>
          <w:szCs w:val="22"/>
        </w:rPr>
        <w:t>Bauer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may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66735">
        <w:rPr>
          <w:rFonts w:asciiTheme="minorHAnsi" w:eastAsia="Calibri" w:hAnsiTheme="minorHAnsi" w:cstheme="minorHAnsi"/>
          <w:sz w:val="22"/>
          <w:szCs w:val="22"/>
        </w:rPr>
        <w:t>e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t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66735">
        <w:rPr>
          <w:rFonts w:asciiTheme="minorHAnsi" w:eastAsia="Calibri" w:hAnsiTheme="minorHAnsi" w:cstheme="minorHAnsi"/>
          <w:sz w:val="22"/>
          <w:szCs w:val="22"/>
        </w:rPr>
        <w:t>e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pl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66735">
        <w:rPr>
          <w:rFonts w:asciiTheme="minorHAnsi" w:eastAsia="Calibri" w:hAnsiTheme="minorHAnsi" w:cstheme="minorHAnsi"/>
          <w:sz w:val="22"/>
          <w:szCs w:val="22"/>
        </w:rPr>
        <w:t>ce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f</w:t>
      </w:r>
      <w:r w:rsidRPr="00D6673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D66735">
        <w:rPr>
          <w:rFonts w:asciiTheme="minorHAnsi" w:eastAsia="Calibri" w:hAnsiTheme="minorHAnsi" w:cstheme="minorHAnsi"/>
          <w:sz w:val="22"/>
          <w:szCs w:val="22"/>
        </w:rPr>
        <w:t>r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you!</w:t>
      </w:r>
    </w:p>
    <w:p w14:paraId="2CD397C9" w14:textId="77777777" w:rsidR="00010CC7" w:rsidRPr="00D66735" w:rsidRDefault="00010CC7" w:rsidP="00D66735">
      <w:pPr>
        <w:spacing w:before="1"/>
        <w:rPr>
          <w:rFonts w:asciiTheme="minorHAnsi" w:hAnsiTheme="minorHAnsi" w:cstheme="minorHAnsi"/>
          <w:sz w:val="18"/>
          <w:szCs w:val="18"/>
        </w:rPr>
      </w:pPr>
    </w:p>
    <w:p w14:paraId="4C72BEA7" w14:textId="77777777" w:rsidR="00010CC7" w:rsidRPr="00D66735" w:rsidRDefault="00D66735" w:rsidP="00D66735">
      <w:pPr>
        <w:ind w:left="120" w:right="68"/>
        <w:rPr>
          <w:rFonts w:asciiTheme="minorHAnsi" w:eastAsia="Calibri" w:hAnsiTheme="minorHAnsi" w:cstheme="minorHAnsi"/>
          <w:sz w:val="22"/>
          <w:szCs w:val="22"/>
        </w:rPr>
      </w:pPr>
      <w:r w:rsidRPr="00D66735">
        <w:rPr>
          <w:rFonts w:asciiTheme="minorHAnsi" w:eastAsia="Calibri" w:hAnsiTheme="minorHAnsi" w:cstheme="minorHAnsi"/>
          <w:sz w:val="22"/>
          <w:szCs w:val="22"/>
        </w:rPr>
        <w:t>Our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Cookstown</w:t>
      </w:r>
      <w:r w:rsidRPr="00D66735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location</w:t>
      </w:r>
      <w:r w:rsidRPr="00D6673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66735">
        <w:rPr>
          <w:rFonts w:asciiTheme="minorHAnsi" w:eastAsia="Calibri" w:hAnsiTheme="minorHAnsi" w:cstheme="minorHAnsi"/>
          <w:sz w:val="22"/>
          <w:szCs w:val="22"/>
        </w:rPr>
        <w:t>s</w:t>
      </w:r>
      <w:r w:rsidRPr="00D6673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now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hiri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66735">
        <w:rPr>
          <w:rFonts w:asciiTheme="minorHAnsi" w:eastAsia="Calibri" w:hAnsiTheme="minorHAnsi" w:cstheme="minorHAnsi"/>
          <w:sz w:val="22"/>
          <w:szCs w:val="22"/>
        </w:rPr>
        <w:t>g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</w:t>
      </w:r>
      <w:r w:rsidRPr="00D6673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Full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Time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Assistant</w:t>
      </w:r>
      <w:r w:rsidRPr="00D6673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Ma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66735">
        <w:rPr>
          <w:rFonts w:asciiTheme="minorHAnsi" w:eastAsia="Calibri" w:hAnsiTheme="minorHAnsi" w:cstheme="minorHAnsi"/>
          <w:sz w:val="22"/>
          <w:szCs w:val="22"/>
        </w:rPr>
        <w:t>ager.</w:t>
      </w:r>
      <w:r w:rsidRPr="00D66735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Our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D66735">
        <w:rPr>
          <w:rFonts w:asciiTheme="minorHAnsi" w:eastAsia="Calibri" w:hAnsiTheme="minorHAnsi" w:cstheme="minorHAnsi"/>
          <w:sz w:val="22"/>
          <w:szCs w:val="22"/>
        </w:rPr>
        <w:t>t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66735">
        <w:rPr>
          <w:rFonts w:asciiTheme="minorHAnsi" w:eastAsia="Calibri" w:hAnsiTheme="minorHAnsi" w:cstheme="minorHAnsi"/>
          <w:sz w:val="22"/>
          <w:szCs w:val="22"/>
        </w:rPr>
        <w:t>res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feature</w:t>
      </w:r>
      <w:r w:rsidRPr="00D6673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award</w:t>
      </w:r>
      <w:r w:rsidRPr="00D6673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winn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66735">
        <w:rPr>
          <w:rFonts w:asciiTheme="minorHAnsi" w:eastAsia="Calibri" w:hAnsiTheme="minorHAnsi" w:cstheme="minorHAnsi"/>
          <w:sz w:val="22"/>
          <w:szCs w:val="22"/>
        </w:rPr>
        <w:t>ng outerwear,</w:t>
      </w:r>
      <w:r w:rsidRPr="00D66735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premium</w:t>
      </w:r>
      <w:r w:rsidRPr="00D6673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qual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66735">
        <w:rPr>
          <w:rFonts w:asciiTheme="minorHAnsi" w:eastAsia="Calibri" w:hAnsiTheme="minorHAnsi" w:cstheme="minorHAnsi"/>
          <w:sz w:val="22"/>
          <w:szCs w:val="22"/>
        </w:rPr>
        <w:t>ty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cl</w:t>
      </w:r>
      <w:r w:rsidRPr="00D6673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D66735">
        <w:rPr>
          <w:rFonts w:asciiTheme="minorHAnsi" w:eastAsia="Calibri" w:hAnsiTheme="minorHAnsi" w:cstheme="minorHAnsi"/>
          <w:sz w:val="22"/>
          <w:szCs w:val="22"/>
        </w:rPr>
        <w:t>thi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66735">
        <w:rPr>
          <w:rFonts w:asciiTheme="minorHAnsi" w:eastAsia="Calibri" w:hAnsiTheme="minorHAnsi" w:cstheme="minorHAnsi"/>
          <w:sz w:val="22"/>
          <w:szCs w:val="22"/>
        </w:rPr>
        <w:t>g,</w:t>
      </w:r>
      <w:r w:rsidRPr="00D6673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D66735">
        <w:rPr>
          <w:rFonts w:asciiTheme="minorHAnsi" w:eastAsia="Calibri" w:hAnsiTheme="minorHAnsi" w:cstheme="minorHAnsi"/>
          <w:sz w:val="22"/>
          <w:szCs w:val="22"/>
        </w:rPr>
        <w:t>nd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g</w:t>
      </w:r>
      <w:r w:rsidRPr="00D6673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D66735">
        <w:rPr>
          <w:rFonts w:asciiTheme="minorHAnsi" w:eastAsia="Calibri" w:hAnsiTheme="minorHAnsi" w:cstheme="minorHAnsi"/>
          <w:sz w:val="22"/>
          <w:szCs w:val="22"/>
        </w:rPr>
        <w:t>dgets</w:t>
      </w:r>
      <w:r w:rsidRPr="00D6673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and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gear.</w:t>
      </w:r>
      <w:r w:rsidRPr="00D66735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Eve</w:t>
      </w:r>
      <w:r w:rsidRPr="00D66735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66735">
        <w:rPr>
          <w:rFonts w:asciiTheme="minorHAnsi" w:eastAsia="Calibri" w:hAnsiTheme="minorHAnsi" w:cstheme="minorHAnsi"/>
          <w:sz w:val="22"/>
          <w:szCs w:val="22"/>
        </w:rPr>
        <w:t>ything</w:t>
      </w:r>
      <w:r w:rsidRPr="00D6673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our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c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66735">
        <w:rPr>
          <w:rFonts w:asciiTheme="minorHAnsi" w:eastAsia="Calibri" w:hAnsiTheme="minorHAnsi" w:cstheme="minorHAnsi"/>
          <w:sz w:val="22"/>
          <w:szCs w:val="22"/>
        </w:rPr>
        <w:t>stomers</w:t>
      </w:r>
      <w:r w:rsidRPr="00D6673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ne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66735">
        <w:rPr>
          <w:rFonts w:asciiTheme="minorHAnsi" w:eastAsia="Calibri" w:hAnsiTheme="minorHAnsi" w:cstheme="minorHAnsi"/>
          <w:sz w:val="22"/>
          <w:szCs w:val="22"/>
        </w:rPr>
        <w:t>d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to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live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t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66735">
        <w:rPr>
          <w:rFonts w:asciiTheme="minorHAnsi" w:eastAsia="Calibri" w:hAnsiTheme="minorHAnsi" w:cstheme="minorHAnsi"/>
          <w:sz w:val="22"/>
          <w:szCs w:val="22"/>
        </w:rPr>
        <w:t>eir life’s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adventures!</w:t>
      </w:r>
    </w:p>
    <w:p w14:paraId="6908F531" w14:textId="77777777" w:rsidR="00010CC7" w:rsidRPr="00D66735" w:rsidRDefault="00010CC7" w:rsidP="00D66735">
      <w:pPr>
        <w:spacing w:before="4"/>
        <w:rPr>
          <w:rFonts w:asciiTheme="minorHAnsi" w:hAnsiTheme="minorHAnsi" w:cstheme="minorHAnsi"/>
          <w:sz w:val="16"/>
          <w:szCs w:val="16"/>
        </w:rPr>
      </w:pPr>
    </w:p>
    <w:p w14:paraId="17B3418E" w14:textId="77777777" w:rsidR="00010CC7" w:rsidRPr="00D66735" w:rsidRDefault="00D66735" w:rsidP="00D66735">
      <w:pPr>
        <w:ind w:left="120" w:right="308"/>
        <w:rPr>
          <w:rFonts w:asciiTheme="minorHAnsi" w:eastAsia="Calibri" w:hAnsiTheme="minorHAnsi" w:cstheme="minorHAnsi"/>
          <w:sz w:val="22"/>
          <w:szCs w:val="22"/>
        </w:rPr>
      </w:pPr>
      <w:r w:rsidRPr="00D66735">
        <w:rPr>
          <w:rFonts w:asciiTheme="minorHAnsi" w:eastAsia="Calibri" w:hAnsiTheme="minorHAnsi" w:cstheme="minorHAnsi"/>
          <w:sz w:val="22"/>
          <w:szCs w:val="22"/>
        </w:rPr>
        <w:t>Eddie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Bauer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offers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comp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66735">
        <w:rPr>
          <w:rFonts w:asciiTheme="minorHAnsi" w:eastAsia="Calibri" w:hAnsiTheme="minorHAnsi" w:cstheme="minorHAnsi"/>
          <w:sz w:val="22"/>
          <w:szCs w:val="22"/>
        </w:rPr>
        <w:t>titive</w:t>
      </w:r>
      <w:r w:rsidRPr="00D6673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pay,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fl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66735">
        <w:rPr>
          <w:rFonts w:asciiTheme="minorHAnsi" w:eastAsia="Calibri" w:hAnsiTheme="minorHAnsi" w:cstheme="minorHAnsi"/>
          <w:sz w:val="22"/>
          <w:szCs w:val="22"/>
        </w:rPr>
        <w:t>xible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hours,</w:t>
      </w:r>
      <w:r w:rsidRPr="00D6673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and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 genero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66735">
        <w:rPr>
          <w:rFonts w:asciiTheme="minorHAnsi" w:eastAsia="Calibri" w:hAnsiTheme="minorHAnsi" w:cstheme="minorHAnsi"/>
          <w:sz w:val="22"/>
          <w:szCs w:val="22"/>
        </w:rPr>
        <w:t>s</w:t>
      </w:r>
      <w:r w:rsidRPr="00D6673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associate</w:t>
      </w:r>
      <w:r w:rsidRPr="00D6673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d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66735">
        <w:rPr>
          <w:rFonts w:asciiTheme="minorHAnsi" w:eastAsia="Calibri" w:hAnsiTheme="minorHAnsi" w:cstheme="minorHAnsi"/>
          <w:sz w:val="22"/>
          <w:szCs w:val="22"/>
        </w:rPr>
        <w:t>scount</w:t>
      </w:r>
      <w:r w:rsidRPr="00D6673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program.</w:t>
      </w:r>
      <w:r w:rsidRPr="00D66735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If you are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</w:t>
      </w:r>
      <w:r w:rsidRPr="00D6673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results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driven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mana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D66735">
        <w:rPr>
          <w:rFonts w:asciiTheme="minorHAnsi" w:eastAsia="Calibri" w:hAnsiTheme="minorHAnsi" w:cstheme="minorHAnsi"/>
          <w:sz w:val="22"/>
          <w:szCs w:val="22"/>
        </w:rPr>
        <w:t>er</w:t>
      </w:r>
      <w:r w:rsidRPr="00D6673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t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66735">
        <w:rPr>
          <w:rFonts w:asciiTheme="minorHAnsi" w:eastAsia="Calibri" w:hAnsiTheme="minorHAnsi" w:cstheme="minorHAnsi"/>
          <w:sz w:val="22"/>
          <w:szCs w:val="22"/>
        </w:rPr>
        <w:t>e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possib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66735">
        <w:rPr>
          <w:rFonts w:asciiTheme="minorHAnsi" w:eastAsia="Calibri" w:hAnsiTheme="minorHAnsi" w:cstheme="minorHAnsi"/>
          <w:sz w:val="22"/>
          <w:szCs w:val="22"/>
        </w:rPr>
        <w:t>lities</w:t>
      </w:r>
      <w:r w:rsidRPr="00D6673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for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inte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6735">
        <w:rPr>
          <w:rFonts w:asciiTheme="minorHAnsi" w:eastAsia="Calibri" w:hAnsiTheme="minorHAnsi" w:cstheme="minorHAnsi"/>
          <w:sz w:val="22"/>
          <w:szCs w:val="22"/>
        </w:rPr>
        <w:t>nal</w:t>
      </w:r>
      <w:r w:rsidRPr="00D6673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development</w:t>
      </w:r>
      <w:r w:rsidRPr="00D66735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D66735">
        <w:rPr>
          <w:rFonts w:asciiTheme="minorHAnsi" w:eastAsia="Calibri" w:hAnsiTheme="minorHAnsi" w:cstheme="minorHAnsi"/>
          <w:sz w:val="22"/>
          <w:szCs w:val="22"/>
        </w:rPr>
        <w:t>nd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car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66735">
        <w:rPr>
          <w:rFonts w:asciiTheme="minorHAnsi" w:eastAsia="Calibri" w:hAnsiTheme="minorHAnsi" w:cstheme="minorHAnsi"/>
          <w:sz w:val="22"/>
          <w:szCs w:val="22"/>
        </w:rPr>
        <w:t>er</w:t>
      </w:r>
      <w:r w:rsidRPr="00D6673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advancement</w:t>
      </w:r>
      <w:r w:rsidRPr="00D66735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are endless.</w:t>
      </w:r>
      <w:r w:rsidRPr="00D66735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If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t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66735">
        <w:rPr>
          <w:rFonts w:asciiTheme="minorHAnsi" w:eastAsia="Calibri" w:hAnsiTheme="minorHAnsi" w:cstheme="minorHAnsi"/>
          <w:sz w:val="22"/>
          <w:szCs w:val="22"/>
        </w:rPr>
        <w:t>is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sounds</w:t>
      </w:r>
      <w:r w:rsidRPr="00D6673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like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</w:t>
      </w:r>
      <w:r w:rsidRPr="00D6673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place</w:t>
      </w:r>
      <w:r w:rsidRPr="00D6673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you</w:t>
      </w:r>
      <w:r w:rsidRPr="00D66735">
        <w:rPr>
          <w:rFonts w:asciiTheme="minorHAnsi" w:eastAsia="Calibri" w:hAnsiTheme="minorHAnsi" w:cstheme="minorHAnsi"/>
          <w:spacing w:val="2"/>
          <w:sz w:val="22"/>
          <w:szCs w:val="22"/>
        </w:rPr>
        <w:t>’</w:t>
      </w:r>
      <w:r w:rsidRPr="00D66735">
        <w:rPr>
          <w:rFonts w:asciiTheme="minorHAnsi" w:eastAsia="Calibri" w:hAnsiTheme="minorHAnsi" w:cstheme="minorHAnsi"/>
          <w:sz w:val="22"/>
          <w:szCs w:val="22"/>
        </w:rPr>
        <w:t>d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like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to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work</w:t>
      </w:r>
      <w:r w:rsidRPr="00D66735">
        <w:rPr>
          <w:rFonts w:asciiTheme="minorHAnsi" w:eastAsia="Calibri" w:hAnsiTheme="minorHAnsi" w:cstheme="minorHAnsi"/>
          <w:sz w:val="22"/>
          <w:szCs w:val="22"/>
        </w:rPr>
        <w:t>,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we’d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love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to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hear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from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you.</w:t>
      </w:r>
      <w:r w:rsidRPr="00D66735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Drop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by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D66735">
        <w:rPr>
          <w:rFonts w:asciiTheme="minorHAnsi" w:eastAsia="Calibri" w:hAnsiTheme="minorHAnsi" w:cstheme="minorHAnsi"/>
          <w:sz w:val="22"/>
          <w:szCs w:val="22"/>
        </w:rPr>
        <w:t>ur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store today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and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speak</w:t>
      </w:r>
      <w:r w:rsidRPr="00D6673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with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 member</w:t>
      </w:r>
      <w:r w:rsidRPr="00D6673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66735">
        <w:rPr>
          <w:rFonts w:asciiTheme="minorHAnsi" w:eastAsia="Calibri" w:hAnsiTheme="minorHAnsi" w:cstheme="minorHAnsi"/>
          <w:sz w:val="22"/>
          <w:szCs w:val="22"/>
        </w:rPr>
        <w:t>f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our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manage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6735">
        <w:rPr>
          <w:rFonts w:asciiTheme="minorHAnsi" w:eastAsia="Calibri" w:hAnsiTheme="minorHAnsi" w:cstheme="minorHAnsi"/>
          <w:sz w:val="22"/>
          <w:szCs w:val="22"/>
        </w:rPr>
        <w:t>ent</w:t>
      </w:r>
      <w:r w:rsidRPr="00D66735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tea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673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2E69583" w14:textId="77777777" w:rsidR="00010CC7" w:rsidRPr="00D66735" w:rsidRDefault="00010CC7" w:rsidP="00D66735">
      <w:pPr>
        <w:spacing w:before="4"/>
        <w:rPr>
          <w:rFonts w:asciiTheme="minorHAnsi" w:hAnsiTheme="minorHAnsi" w:cstheme="minorHAnsi"/>
          <w:sz w:val="16"/>
          <w:szCs w:val="16"/>
        </w:rPr>
      </w:pPr>
    </w:p>
    <w:p w14:paraId="7302B3E1" w14:textId="77777777" w:rsidR="00010CC7" w:rsidRPr="00D66735" w:rsidRDefault="00D66735" w:rsidP="00D66735">
      <w:pPr>
        <w:ind w:left="120" w:right="134"/>
        <w:rPr>
          <w:rFonts w:asciiTheme="minorHAnsi" w:eastAsia="Calibri" w:hAnsiTheme="minorHAnsi" w:cstheme="minorHAnsi"/>
          <w:sz w:val="22"/>
          <w:szCs w:val="22"/>
        </w:rPr>
      </w:pPr>
      <w:r w:rsidRPr="00D66735">
        <w:rPr>
          <w:rFonts w:asciiTheme="minorHAnsi" w:eastAsia="Calibri" w:hAnsiTheme="minorHAnsi" w:cstheme="minorHAnsi"/>
          <w:sz w:val="22"/>
          <w:szCs w:val="22"/>
        </w:rPr>
        <w:t>Looking</w:t>
      </w:r>
      <w:r w:rsidRPr="00D6673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for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D66735">
        <w:rPr>
          <w:rFonts w:asciiTheme="minorHAnsi" w:eastAsia="Calibri" w:hAnsiTheme="minorHAnsi" w:cstheme="minorHAnsi"/>
          <w:sz w:val="22"/>
          <w:szCs w:val="22"/>
        </w:rPr>
        <w:t>n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Assistant</w:t>
      </w:r>
      <w:r w:rsidRPr="00D6673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Manager</w:t>
      </w:r>
      <w:r w:rsidRPr="00D6673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to</w:t>
      </w:r>
      <w:r w:rsidRPr="00D6673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dr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66735">
        <w:rPr>
          <w:rFonts w:asciiTheme="minorHAnsi" w:eastAsia="Calibri" w:hAnsiTheme="minorHAnsi" w:cstheme="minorHAnsi"/>
          <w:sz w:val="22"/>
          <w:szCs w:val="22"/>
        </w:rPr>
        <w:t>ve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profitable</w:t>
      </w:r>
      <w:r w:rsidRPr="00D6673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sales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results</w:t>
      </w:r>
      <w:r w:rsidRPr="00D6673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66735">
        <w:rPr>
          <w:rFonts w:asciiTheme="minorHAnsi" w:eastAsia="Calibri" w:hAnsiTheme="minorHAnsi" w:cstheme="minorHAnsi"/>
          <w:sz w:val="22"/>
          <w:szCs w:val="22"/>
        </w:rPr>
        <w:t>n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partnership</w:t>
      </w:r>
      <w:r w:rsidRPr="00D66735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with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Store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Manager through</w:t>
      </w:r>
      <w:r w:rsidRPr="00D6673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t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66735">
        <w:rPr>
          <w:rFonts w:asciiTheme="minorHAnsi" w:eastAsia="Calibri" w:hAnsiTheme="minorHAnsi" w:cstheme="minorHAnsi"/>
          <w:sz w:val="22"/>
          <w:szCs w:val="22"/>
        </w:rPr>
        <w:t>e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developm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66735">
        <w:rPr>
          <w:rFonts w:asciiTheme="minorHAnsi" w:eastAsia="Calibri" w:hAnsiTheme="minorHAnsi" w:cstheme="minorHAnsi"/>
          <w:sz w:val="22"/>
          <w:szCs w:val="22"/>
        </w:rPr>
        <w:t>nt</w:t>
      </w:r>
      <w:r w:rsidRPr="00D66735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66735">
        <w:rPr>
          <w:rFonts w:asciiTheme="minorHAnsi" w:eastAsia="Calibri" w:hAnsiTheme="minorHAnsi" w:cstheme="minorHAnsi"/>
          <w:sz w:val="22"/>
          <w:szCs w:val="22"/>
        </w:rPr>
        <w:t>f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</w:t>
      </w:r>
      <w:r w:rsidRPr="00D6673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hi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D66735">
        <w:rPr>
          <w:rFonts w:asciiTheme="minorHAnsi" w:eastAsia="Calibri" w:hAnsiTheme="minorHAnsi" w:cstheme="minorHAnsi"/>
          <w:sz w:val="22"/>
          <w:szCs w:val="22"/>
        </w:rPr>
        <w:t>h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pe</w:t>
      </w:r>
      <w:r w:rsidRPr="00D66735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66735">
        <w:rPr>
          <w:rFonts w:asciiTheme="minorHAnsi" w:eastAsia="Calibri" w:hAnsiTheme="minorHAnsi" w:cstheme="minorHAnsi"/>
          <w:sz w:val="22"/>
          <w:szCs w:val="22"/>
        </w:rPr>
        <w:t>forming</w:t>
      </w:r>
      <w:r w:rsidRPr="00D66735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store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selling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te</w:t>
      </w:r>
      <w:r w:rsidRPr="00D6673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D66735">
        <w:rPr>
          <w:rFonts w:asciiTheme="minorHAnsi" w:eastAsia="Calibri" w:hAnsiTheme="minorHAnsi" w:cstheme="minorHAnsi"/>
          <w:sz w:val="22"/>
          <w:szCs w:val="22"/>
        </w:rPr>
        <w:t>m.</w:t>
      </w:r>
      <w:r w:rsidRPr="00D66735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Achieve</w:t>
      </w:r>
      <w:r w:rsidRPr="00D6673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you</w:t>
      </w:r>
      <w:r w:rsidRPr="00D66735">
        <w:rPr>
          <w:rFonts w:asciiTheme="minorHAnsi" w:eastAsia="Calibri" w:hAnsiTheme="minorHAnsi" w:cstheme="minorHAnsi"/>
          <w:sz w:val="22"/>
          <w:szCs w:val="22"/>
        </w:rPr>
        <w:t>r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store</w:t>
      </w:r>
      <w:r w:rsidRPr="00D6673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specific</w:t>
      </w:r>
      <w:r w:rsidRPr="00D6673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sales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goals as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established</w:t>
      </w:r>
      <w:r w:rsidRPr="00D66735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by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D66735">
        <w:rPr>
          <w:rFonts w:asciiTheme="minorHAnsi" w:eastAsia="Calibri" w:hAnsiTheme="minorHAnsi" w:cstheme="minorHAnsi"/>
          <w:sz w:val="22"/>
          <w:szCs w:val="22"/>
        </w:rPr>
        <w:t>r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Company</w:t>
      </w:r>
      <w:r w:rsidRPr="00D6673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D66735">
        <w:rPr>
          <w:rFonts w:asciiTheme="minorHAnsi" w:eastAsia="Calibri" w:hAnsiTheme="minorHAnsi" w:cstheme="minorHAnsi"/>
          <w:sz w:val="22"/>
          <w:szCs w:val="22"/>
        </w:rPr>
        <w:t>nd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6735">
        <w:rPr>
          <w:rFonts w:asciiTheme="minorHAnsi" w:eastAsia="Calibri" w:hAnsiTheme="minorHAnsi" w:cstheme="minorHAnsi"/>
          <w:sz w:val="22"/>
          <w:szCs w:val="22"/>
        </w:rPr>
        <w:t>t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or</w:t>
      </w:r>
      <w:r w:rsidRPr="00D66735">
        <w:rPr>
          <w:rFonts w:asciiTheme="minorHAnsi" w:eastAsia="Calibri" w:hAnsiTheme="minorHAnsi" w:cstheme="minorHAnsi"/>
          <w:sz w:val="22"/>
          <w:szCs w:val="22"/>
        </w:rPr>
        <w:t>es’</w:t>
      </w:r>
      <w:r w:rsidRPr="00D6673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di</w:t>
      </w:r>
      <w:r w:rsidRPr="00D66735">
        <w:rPr>
          <w:rFonts w:asciiTheme="minorHAnsi" w:eastAsia="Calibri" w:hAnsiTheme="minorHAnsi" w:cstheme="minorHAnsi"/>
          <w:spacing w:val="2"/>
          <w:sz w:val="22"/>
          <w:szCs w:val="22"/>
        </w:rPr>
        <w:t>v</w:t>
      </w:r>
      <w:r w:rsidRPr="00D66735">
        <w:rPr>
          <w:rFonts w:asciiTheme="minorHAnsi" w:eastAsia="Calibri" w:hAnsiTheme="minorHAnsi" w:cstheme="minorHAnsi"/>
          <w:sz w:val="22"/>
          <w:szCs w:val="22"/>
        </w:rPr>
        <w:t>ision</w:t>
      </w:r>
      <w:r w:rsidRPr="00D6673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objectives</w:t>
      </w:r>
      <w:r w:rsidRPr="00D6673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as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well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as</w:t>
      </w:r>
      <w:r w:rsidRPr="00D6673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your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personal</w:t>
      </w:r>
      <w:r w:rsidRPr="00D6673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sales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goals,</w:t>
      </w:r>
      <w:r w:rsidRPr="00D6673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while</w:t>
      </w:r>
      <w:r w:rsidRPr="00D6673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provid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66735">
        <w:rPr>
          <w:rFonts w:asciiTheme="minorHAnsi" w:eastAsia="Calibri" w:hAnsiTheme="minorHAnsi" w:cstheme="minorHAnsi"/>
          <w:sz w:val="22"/>
          <w:szCs w:val="22"/>
        </w:rPr>
        <w:t>ng</w:t>
      </w:r>
      <w:r w:rsidRPr="00D6673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 consist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66735">
        <w:rPr>
          <w:rFonts w:asciiTheme="minorHAnsi" w:eastAsia="Calibri" w:hAnsiTheme="minorHAnsi" w:cstheme="minorHAnsi"/>
          <w:sz w:val="22"/>
          <w:szCs w:val="22"/>
        </w:rPr>
        <w:t>nt</w:t>
      </w:r>
      <w:r w:rsidRPr="00D6673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66735">
        <w:rPr>
          <w:rFonts w:asciiTheme="minorHAnsi" w:eastAsia="Calibri" w:hAnsiTheme="minorHAnsi" w:cstheme="minorHAnsi"/>
          <w:sz w:val="22"/>
          <w:szCs w:val="22"/>
        </w:rPr>
        <w:t>d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l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66735">
        <w:rPr>
          <w:rFonts w:asciiTheme="minorHAnsi" w:eastAsia="Calibri" w:hAnsiTheme="minorHAnsi" w:cstheme="minorHAnsi"/>
          <w:sz w:val="22"/>
          <w:szCs w:val="22"/>
        </w:rPr>
        <w:t>gendary</w:t>
      </w:r>
      <w:r w:rsidRPr="00D6673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experi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66735">
        <w:rPr>
          <w:rFonts w:asciiTheme="minorHAnsi" w:eastAsia="Calibri" w:hAnsiTheme="minorHAnsi" w:cstheme="minorHAnsi"/>
          <w:sz w:val="22"/>
          <w:szCs w:val="22"/>
        </w:rPr>
        <w:t>nce</w:t>
      </w:r>
      <w:r w:rsidRPr="00D66735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for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the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customer.</w:t>
      </w:r>
    </w:p>
    <w:p w14:paraId="49BBB127" w14:textId="77777777" w:rsidR="00010CC7" w:rsidRPr="00D66735" w:rsidRDefault="00010CC7" w:rsidP="00D66735">
      <w:pPr>
        <w:spacing w:before="3"/>
        <w:rPr>
          <w:rFonts w:asciiTheme="minorHAnsi" w:hAnsiTheme="minorHAnsi" w:cstheme="minorHAnsi"/>
          <w:sz w:val="16"/>
          <w:szCs w:val="16"/>
        </w:rPr>
      </w:pPr>
    </w:p>
    <w:p w14:paraId="40880D18" w14:textId="77777777" w:rsidR="00010CC7" w:rsidRPr="00D66735" w:rsidRDefault="00D66735" w:rsidP="00D66735">
      <w:pPr>
        <w:ind w:left="120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D66735">
        <w:rPr>
          <w:rFonts w:asciiTheme="minorHAnsi" w:eastAsia="Calibri" w:hAnsiTheme="minorHAnsi" w:cstheme="minorHAnsi"/>
          <w:b/>
          <w:bCs/>
          <w:sz w:val="22"/>
          <w:szCs w:val="22"/>
        </w:rPr>
        <w:t>Core</w:t>
      </w:r>
      <w:r w:rsidRPr="00D66735">
        <w:rPr>
          <w:rFonts w:asciiTheme="minorHAnsi" w:eastAsia="Calibri" w:hAnsiTheme="minorHAnsi" w:cstheme="minorHAnsi"/>
          <w:b/>
          <w:bCs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b/>
          <w:bCs/>
          <w:sz w:val="22"/>
          <w:szCs w:val="22"/>
        </w:rPr>
        <w:t>Accountabilities:</w:t>
      </w:r>
    </w:p>
    <w:p w14:paraId="3E6B2916" w14:textId="77777777" w:rsidR="00010CC7" w:rsidRPr="00D66735" w:rsidRDefault="00010CC7" w:rsidP="00D66735">
      <w:pPr>
        <w:spacing w:before="7"/>
        <w:rPr>
          <w:rFonts w:asciiTheme="minorHAnsi" w:hAnsiTheme="minorHAnsi" w:cstheme="minorHAnsi"/>
          <w:sz w:val="18"/>
          <w:szCs w:val="18"/>
        </w:rPr>
      </w:pPr>
    </w:p>
    <w:p w14:paraId="301402E4" w14:textId="77777777" w:rsidR="00010CC7" w:rsidRPr="00D66735" w:rsidRDefault="00D66735" w:rsidP="00D66735">
      <w:pPr>
        <w:tabs>
          <w:tab w:val="left" w:pos="820"/>
        </w:tabs>
        <w:ind w:left="840" w:right="595" w:hanging="360"/>
        <w:rPr>
          <w:rFonts w:asciiTheme="minorHAnsi" w:eastAsia="Calibri" w:hAnsiTheme="minorHAnsi" w:cstheme="minorHAnsi"/>
          <w:sz w:val="22"/>
          <w:szCs w:val="22"/>
        </w:rPr>
      </w:pPr>
      <w:r w:rsidRPr="00D66735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66735">
        <w:rPr>
          <w:rFonts w:asciiTheme="minorHAnsi" w:eastAsia="Segoe MDL2 Assets" w:hAnsiTheme="minorHAnsi" w:cstheme="minorHAnsi"/>
          <w:sz w:val="22"/>
          <w:szCs w:val="22"/>
        </w:rPr>
        <w:tab/>
      </w:r>
      <w:r w:rsidRPr="00D66735">
        <w:rPr>
          <w:rFonts w:asciiTheme="minorHAnsi" w:eastAsia="Calibri" w:hAnsiTheme="minorHAnsi" w:cstheme="minorHAnsi"/>
          <w:sz w:val="22"/>
          <w:szCs w:val="22"/>
        </w:rPr>
        <w:t>Me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66735">
        <w:rPr>
          <w:rFonts w:asciiTheme="minorHAnsi" w:eastAsia="Calibri" w:hAnsiTheme="minorHAnsi" w:cstheme="minorHAnsi"/>
          <w:sz w:val="22"/>
          <w:szCs w:val="22"/>
        </w:rPr>
        <w:t>t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66735">
        <w:rPr>
          <w:rFonts w:asciiTheme="minorHAnsi" w:eastAsia="Calibri" w:hAnsiTheme="minorHAnsi" w:cstheme="minorHAnsi"/>
          <w:sz w:val="22"/>
          <w:szCs w:val="22"/>
        </w:rPr>
        <w:t>r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66735">
        <w:rPr>
          <w:rFonts w:asciiTheme="minorHAnsi" w:eastAsia="Calibri" w:hAnsiTheme="minorHAnsi" w:cstheme="minorHAnsi"/>
          <w:sz w:val="22"/>
          <w:szCs w:val="22"/>
        </w:rPr>
        <w:t>xc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66735">
        <w:rPr>
          <w:rFonts w:asciiTheme="minorHAnsi" w:eastAsia="Calibri" w:hAnsiTheme="minorHAnsi" w:cstheme="minorHAnsi"/>
          <w:sz w:val="22"/>
          <w:szCs w:val="22"/>
        </w:rPr>
        <w:t>ed</w:t>
      </w:r>
      <w:r w:rsidRPr="00D6673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66735">
        <w:rPr>
          <w:rFonts w:asciiTheme="minorHAnsi" w:eastAsia="Calibri" w:hAnsiTheme="minorHAnsi" w:cstheme="minorHAnsi"/>
          <w:sz w:val="22"/>
          <w:szCs w:val="22"/>
        </w:rPr>
        <w:t>xp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66735">
        <w:rPr>
          <w:rFonts w:asciiTheme="minorHAnsi" w:eastAsia="Calibri" w:hAnsiTheme="minorHAnsi" w:cstheme="minorHAnsi"/>
          <w:sz w:val="22"/>
          <w:szCs w:val="22"/>
        </w:rPr>
        <w:t>ctati</w:t>
      </w:r>
      <w:r w:rsidRPr="00D6673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D66735">
        <w:rPr>
          <w:rFonts w:asciiTheme="minorHAnsi" w:eastAsia="Calibri" w:hAnsiTheme="minorHAnsi" w:cstheme="minorHAnsi"/>
          <w:sz w:val="22"/>
          <w:szCs w:val="22"/>
        </w:rPr>
        <w:t>ns</w:t>
      </w:r>
      <w:r w:rsidRPr="00D66735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for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individual</w:t>
      </w:r>
      <w:r w:rsidRPr="00D66735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sales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results</w:t>
      </w:r>
      <w:r w:rsidRPr="00D6673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and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key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business</w:t>
      </w:r>
      <w:r w:rsidRPr="00D6673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drive</w:t>
      </w:r>
      <w:r w:rsidRPr="00D66735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66735">
        <w:rPr>
          <w:rFonts w:asciiTheme="minorHAnsi" w:eastAsia="Calibri" w:hAnsiTheme="minorHAnsi" w:cstheme="minorHAnsi"/>
          <w:sz w:val="22"/>
          <w:szCs w:val="22"/>
        </w:rPr>
        <w:t>s</w:t>
      </w:r>
      <w:r w:rsidRPr="00D6673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as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well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as achieve</w:t>
      </w:r>
      <w:r w:rsidRPr="00D6673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desi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6735">
        <w:rPr>
          <w:rFonts w:asciiTheme="minorHAnsi" w:eastAsia="Calibri" w:hAnsiTheme="minorHAnsi" w:cstheme="minorHAnsi"/>
          <w:sz w:val="22"/>
          <w:szCs w:val="22"/>
        </w:rPr>
        <w:t>ed</w:t>
      </w:r>
      <w:r w:rsidRPr="00D6673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team</w:t>
      </w:r>
      <w:r w:rsidRPr="00D6673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sales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and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key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bus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66735">
        <w:rPr>
          <w:rFonts w:asciiTheme="minorHAnsi" w:eastAsia="Calibri" w:hAnsiTheme="minorHAnsi" w:cstheme="minorHAnsi"/>
          <w:sz w:val="22"/>
          <w:szCs w:val="22"/>
        </w:rPr>
        <w:t>ness</w:t>
      </w:r>
      <w:r w:rsidRPr="00D6673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driver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results.</w:t>
      </w:r>
    </w:p>
    <w:p w14:paraId="0ABFACC3" w14:textId="77777777" w:rsidR="00010CC7" w:rsidRPr="00D66735" w:rsidRDefault="00D66735" w:rsidP="00D66735">
      <w:pPr>
        <w:tabs>
          <w:tab w:val="left" w:pos="820"/>
        </w:tabs>
        <w:spacing w:before="11"/>
        <w:ind w:left="840" w:right="765" w:hanging="360"/>
        <w:rPr>
          <w:rFonts w:asciiTheme="minorHAnsi" w:eastAsia="Calibri" w:hAnsiTheme="minorHAnsi" w:cstheme="minorHAnsi"/>
          <w:sz w:val="22"/>
          <w:szCs w:val="22"/>
        </w:rPr>
      </w:pPr>
      <w:r w:rsidRPr="00D66735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66735">
        <w:rPr>
          <w:rFonts w:asciiTheme="minorHAnsi" w:eastAsia="Segoe MDL2 Assets" w:hAnsiTheme="minorHAnsi" w:cstheme="minorHAnsi"/>
          <w:sz w:val="22"/>
          <w:szCs w:val="22"/>
        </w:rPr>
        <w:tab/>
      </w:r>
      <w:r w:rsidRPr="00D66735">
        <w:rPr>
          <w:rFonts w:asciiTheme="minorHAnsi" w:eastAsia="Calibri" w:hAnsiTheme="minorHAnsi" w:cstheme="minorHAnsi"/>
          <w:sz w:val="22"/>
          <w:szCs w:val="22"/>
        </w:rPr>
        <w:t>Develop</w:t>
      </w:r>
      <w:r w:rsidRPr="00D6673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</w:t>
      </w:r>
      <w:r w:rsidRPr="00D6673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hi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D66735">
        <w:rPr>
          <w:rFonts w:asciiTheme="minorHAnsi" w:eastAsia="Calibri" w:hAnsiTheme="minorHAnsi" w:cstheme="minorHAnsi"/>
          <w:sz w:val="22"/>
          <w:szCs w:val="22"/>
        </w:rPr>
        <w:t>h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perform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66735">
        <w:rPr>
          <w:rFonts w:asciiTheme="minorHAnsi" w:eastAsia="Calibri" w:hAnsiTheme="minorHAnsi" w:cstheme="minorHAnsi"/>
          <w:sz w:val="22"/>
          <w:szCs w:val="22"/>
        </w:rPr>
        <w:t>ng</w:t>
      </w:r>
      <w:r w:rsidRPr="00D6673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team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that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loves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to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sell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D66735">
        <w:rPr>
          <w:rFonts w:asciiTheme="minorHAnsi" w:eastAsia="Calibri" w:hAnsiTheme="minorHAnsi" w:cstheme="minorHAnsi"/>
          <w:sz w:val="22"/>
          <w:szCs w:val="22"/>
        </w:rPr>
        <w:t>nd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is</w:t>
      </w:r>
      <w:r w:rsidRPr="00D6673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comm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66735">
        <w:rPr>
          <w:rFonts w:asciiTheme="minorHAnsi" w:eastAsia="Calibri" w:hAnsiTheme="minorHAnsi" w:cstheme="minorHAnsi"/>
          <w:sz w:val="22"/>
          <w:szCs w:val="22"/>
        </w:rPr>
        <w:t>tt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66735">
        <w:rPr>
          <w:rFonts w:asciiTheme="minorHAnsi" w:eastAsia="Calibri" w:hAnsiTheme="minorHAnsi" w:cstheme="minorHAnsi"/>
          <w:sz w:val="22"/>
          <w:szCs w:val="22"/>
        </w:rPr>
        <w:t>d</w:t>
      </w:r>
      <w:r w:rsidRPr="00D6673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to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enga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D66735">
        <w:rPr>
          <w:rFonts w:asciiTheme="minorHAnsi" w:eastAsia="Calibri" w:hAnsiTheme="minorHAnsi" w:cstheme="minorHAnsi"/>
          <w:sz w:val="22"/>
          <w:szCs w:val="22"/>
        </w:rPr>
        <w:t>ing</w:t>
      </w:r>
      <w:r w:rsidRPr="00D6673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with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our customers,</w:t>
      </w:r>
      <w:r w:rsidRPr="00D66735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delivering</w:t>
      </w:r>
      <w:r w:rsidRPr="00D6673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exc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66735">
        <w:rPr>
          <w:rFonts w:asciiTheme="minorHAnsi" w:eastAsia="Calibri" w:hAnsiTheme="minorHAnsi" w:cstheme="minorHAnsi"/>
          <w:sz w:val="22"/>
          <w:szCs w:val="22"/>
        </w:rPr>
        <w:t>llent</w:t>
      </w:r>
      <w:r w:rsidRPr="00D6673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cust</w:t>
      </w:r>
      <w:r w:rsidRPr="00D6673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D66735">
        <w:rPr>
          <w:rFonts w:asciiTheme="minorHAnsi" w:eastAsia="Calibri" w:hAnsiTheme="minorHAnsi" w:cstheme="minorHAnsi"/>
          <w:sz w:val="22"/>
          <w:szCs w:val="22"/>
        </w:rPr>
        <w:t>m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66735">
        <w:rPr>
          <w:rFonts w:asciiTheme="minorHAnsi" w:eastAsia="Calibri" w:hAnsiTheme="minorHAnsi" w:cstheme="minorHAnsi"/>
          <w:sz w:val="22"/>
          <w:szCs w:val="22"/>
        </w:rPr>
        <w:t>r</w:t>
      </w:r>
      <w:r w:rsidRPr="00D6673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service</w:t>
      </w:r>
      <w:r w:rsidRPr="00D6673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66735">
        <w:rPr>
          <w:rFonts w:asciiTheme="minorHAnsi" w:eastAsia="Calibri" w:hAnsiTheme="minorHAnsi" w:cstheme="minorHAnsi"/>
          <w:sz w:val="22"/>
          <w:szCs w:val="22"/>
        </w:rPr>
        <w:t>d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quality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brand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presentation.</w:t>
      </w:r>
    </w:p>
    <w:p w14:paraId="765376B3" w14:textId="77777777" w:rsidR="00010CC7" w:rsidRPr="00D66735" w:rsidRDefault="00D66735" w:rsidP="00D66735">
      <w:pPr>
        <w:spacing w:before="11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D6673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D66735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Drive</w:t>
      </w:r>
      <w:r w:rsidRPr="00D6673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store</w:t>
      </w:r>
      <w:r w:rsidRPr="00D6673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sales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results</w:t>
      </w:r>
      <w:r w:rsidRPr="00D6673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66735">
        <w:rPr>
          <w:rFonts w:asciiTheme="minorHAnsi" w:eastAsia="Calibri" w:hAnsiTheme="minorHAnsi" w:cstheme="minorHAnsi"/>
          <w:sz w:val="22"/>
          <w:szCs w:val="22"/>
        </w:rPr>
        <w:t>d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operating</w:t>
      </w:r>
      <w:r w:rsidRPr="00D6673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profit</w:t>
      </w:r>
      <w:r w:rsidRPr="00D6673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by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analyzing</w:t>
      </w:r>
      <w:r w:rsidRPr="00D6673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the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business</w:t>
      </w:r>
      <w:r w:rsidRPr="00D6673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66735">
        <w:rPr>
          <w:rFonts w:asciiTheme="minorHAnsi" w:eastAsia="Calibri" w:hAnsiTheme="minorHAnsi" w:cstheme="minorHAnsi"/>
          <w:sz w:val="22"/>
          <w:szCs w:val="22"/>
        </w:rPr>
        <w:t>n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</w:t>
      </w:r>
      <w:r w:rsidRPr="00D6673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dai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D66735">
        <w:rPr>
          <w:rFonts w:asciiTheme="minorHAnsi" w:eastAsia="Calibri" w:hAnsiTheme="minorHAnsi" w:cstheme="minorHAnsi"/>
          <w:sz w:val="22"/>
          <w:szCs w:val="22"/>
        </w:rPr>
        <w:t>y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basis.</w:t>
      </w:r>
    </w:p>
    <w:p w14:paraId="7AFDA444" w14:textId="77777777" w:rsidR="00010CC7" w:rsidRPr="00D66735" w:rsidRDefault="00D66735" w:rsidP="00D66735">
      <w:pPr>
        <w:tabs>
          <w:tab w:val="left" w:pos="820"/>
        </w:tabs>
        <w:spacing w:before="26"/>
        <w:ind w:left="840" w:right="386" w:hanging="360"/>
        <w:rPr>
          <w:rFonts w:asciiTheme="minorHAnsi" w:eastAsia="Calibri" w:hAnsiTheme="minorHAnsi" w:cstheme="minorHAnsi"/>
          <w:sz w:val="22"/>
          <w:szCs w:val="22"/>
        </w:rPr>
      </w:pPr>
      <w:r w:rsidRPr="00D66735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66735">
        <w:rPr>
          <w:rFonts w:asciiTheme="minorHAnsi" w:eastAsia="Segoe MDL2 Assets" w:hAnsiTheme="minorHAnsi" w:cstheme="minorHAnsi"/>
          <w:sz w:val="22"/>
          <w:szCs w:val="22"/>
        </w:rPr>
        <w:tab/>
      </w:r>
      <w:r w:rsidRPr="00D66735">
        <w:rPr>
          <w:rFonts w:asciiTheme="minorHAnsi" w:eastAsia="Calibri" w:hAnsiTheme="minorHAnsi" w:cstheme="minorHAnsi"/>
          <w:sz w:val="22"/>
          <w:szCs w:val="22"/>
        </w:rPr>
        <w:t>Role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mo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66735">
        <w:rPr>
          <w:rFonts w:asciiTheme="minorHAnsi" w:eastAsia="Calibri" w:hAnsiTheme="minorHAnsi" w:cstheme="minorHAnsi"/>
          <w:sz w:val="22"/>
          <w:szCs w:val="22"/>
        </w:rPr>
        <w:t>el</w:t>
      </w:r>
      <w:r w:rsidRPr="00D6673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D66735">
        <w:rPr>
          <w:rFonts w:asciiTheme="minorHAnsi" w:eastAsia="Calibri" w:hAnsiTheme="minorHAnsi" w:cstheme="minorHAnsi"/>
          <w:sz w:val="22"/>
          <w:szCs w:val="22"/>
        </w:rPr>
        <w:t>nd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coach</w:t>
      </w:r>
      <w:r w:rsidRPr="00D6673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6735">
        <w:rPr>
          <w:rFonts w:asciiTheme="minorHAnsi" w:eastAsia="Calibri" w:hAnsiTheme="minorHAnsi" w:cstheme="minorHAnsi"/>
          <w:sz w:val="22"/>
          <w:szCs w:val="22"/>
        </w:rPr>
        <w:t>el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li</w:t>
      </w:r>
      <w:r w:rsidRPr="00D66735">
        <w:rPr>
          <w:rFonts w:asciiTheme="minorHAnsi" w:eastAsia="Calibri" w:hAnsiTheme="minorHAnsi" w:cstheme="minorHAnsi"/>
          <w:sz w:val="22"/>
          <w:szCs w:val="22"/>
        </w:rPr>
        <w:t>ng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66735">
        <w:rPr>
          <w:rFonts w:asciiTheme="minorHAnsi" w:eastAsia="Calibri" w:hAnsiTheme="minorHAnsi" w:cstheme="minorHAnsi"/>
          <w:sz w:val="22"/>
          <w:szCs w:val="22"/>
        </w:rPr>
        <w:t>d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sales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D66735">
        <w:rPr>
          <w:rFonts w:asciiTheme="minorHAnsi" w:eastAsia="Calibri" w:hAnsiTheme="minorHAnsi" w:cstheme="minorHAnsi"/>
          <w:sz w:val="22"/>
          <w:szCs w:val="22"/>
        </w:rPr>
        <w:t>e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66735">
        <w:rPr>
          <w:rFonts w:asciiTheme="minorHAnsi" w:eastAsia="Calibri" w:hAnsiTheme="minorHAnsi" w:cstheme="minorHAnsi"/>
          <w:sz w:val="22"/>
          <w:szCs w:val="22"/>
        </w:rPr>
        <w:t>der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6735">
        <w:rPr>
          <w:rFonts w:asciiTheme="minorHAnsi" w:eastAsia="Calibri" w:hAnsiTheme="minorHAnsi" w:cstheme="minorHAnsi"/>
          <w:sz w:val="22"/>
          <w:szCs w:val="22"/>
        </w:rPr>
        <w:t>hip</w:t>
      </w:r>
      <w:r w:rsidRPr="00D66735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66735">
        <w:rPr>
          <w:rFonts w:asciiTheme="minorHAnsi" w:eastAsia="Calibri" w:hAnsiTheme="minorHAnsi" w:cstheme="minorHAnsi"/>
          <w:sz w:val="22"/>
          <w:szCs w:val="22"/>
        </w:rPr>
        <w:t>d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cl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66735">
        <w:rPr>
          <w:rFonts w:asciiTheme="minorHAnsi" w:eastAsia="Calibri" w:hAnsiTheme="minorHAnsi" w:cstheme="minorHAnsi"/>
          <w:sz w:val="22"/>
          <w:szCs w:val="22"/>
        </w:rPr>
        <w:t>enteling</w:t>
      </w:r>
      <w:r w:rsidRPr="00D6673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66735">
        <w:rPr>
          <w:rFonts w:asciiTheme="minorHAnsi" w:eastAsia="Calibri" w:hAnsiTheme="minorHAnsi" w:cstheme="minorHAnsi"/>
          <w:sz w:val="22"/>
          <w:szCs w:val="22"/>
        </w:rPr>
        <w:t>n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all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66735">
        <w:rPr>
          <w:rFonts w:asciiTheme="minorHAnsi" w:eastAsia="Calibri" w:hAnsiTheme="minorHAnsi" w:cstheme="minorHAnsi"/>
          <w:sz w:val="22"/>
          <w:szCs w:val="22"/>
        </w:rPr>
        <w:t>nte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rac</w:t>
      </w:r>
      <w:r w:rsidRPr="00D66735">
        <w:rPr>
          <w:rFonts w:asciiTheme="minorHAnsi" w:eastAsia="Calibri" w:hAnsiTheme="minorHAnsi" w:cstheme="minorHAnsi"/>
          <w:sz w:val="22"/>
          <w:szCs w:val="22"/>
        </w:rPr>
        <w:t>t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io</w:t>
      </w:r>
      <w:r w:rsidRPr="00D66735">
        <w:rPr>
          <w:rFonts w:asciiTheme="minorHAnsi" w:eastAsia="Calibri" w:hAnsiTheme="minorHAnsi" w:cstheme="minorHAnsi"/>
          <w:sz w:val="22"/>
          <w:szCs w:val="22"/>
        </w:rPr>
        <w:t>ns</w:t>
      </w:r>
      <w:r w:rsidRPr="00D66735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with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your team</w:t>
      </w:r>
      <w:r w:rsidRPr="00D6673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66735">
        <w:rPr>
          <w:rFonts w:asciiTheme="minorHAnsi" w:eastAsia="Calibri" w:hAnsiTheme="minorHAnsi" w:cstheme="minorHAnsi"/>
          <w:sz w:val="22"/>
          <w:szCs w:val="22"/>
        </w:rPr>
        <w:t>d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cu</w:t>
      </w:r>
      <w:r w:rsidRPr="00D6673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D66735">
        <w:rPr>
          <w:rFonts w:asciiTheme="minorHAnsi" w:eastAsia="Calibri" w:hAnsiTheme="minorHAnsi" w:cstheme="minorHAnsi"/>
          <w:sz w:val="22"/>
          <w:szCs w:val="22"/>
        </w:rPr>
        <w:t>tomers.</w:t>
      </w:r>
    </w:p>
    <w:p w14:paraId="6F93ACA0" w14:textId="77777777" w:rsidR="00010CC7" w:rsidRPr="00D66735" w:rsidRDefault="00D66735" w:rsidP="00D66735">
      <w:pPr>
        <w:spacing w:before="11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D6673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D66735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Train,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devel</w:t>
      </w:r>
      <w:r w:rsidRPr="00D6673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D66735">
        <w:rPr>
          <w:rFonts w:asciiTheme="minorHAnsi" w:eastAsia="Calibri" w:hAnsiTheme="minorHAnsi" w:cstheme="minorHAnsi"/>
          <w:sz w:val="22"/>
          <w:szCs w:val="22"/>
        </w:rPr>
        <w:t>p,</w:t>
      </w:r>
      <w:r w:rsidRPr="00D6673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coach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and</w:t>
      </w:r>
      <w:r w:rsidRPr="00D6673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mentor</w:t>
      </w:r>
      <w:r w:rsidRPr="00D6673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 customer</w:t>
      </w:r>
      <w:r w:rsidRPr="00D6673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focused</w:t>
      </w:r>
      <w:r w:rsidRPr="00D6673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selling</w:t>
      </w:r>
      <w:r w:rsidRPr="00D6673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team</w:t>
      </w:r>
      <w:r w:rsidRPr="00D6673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by</w:t>
      </w:r>
      <w:r w:rsidRPr="00D6673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ut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66735">
        <w:rPr>
          <w:rFonts w:asciiTheme="minorHAnsi" w:eastAsia="Calibri" w:hAnsiTheme="minorHAnsi" w:cstheme="minorHAnsi"/>
          <w:sz w:val="22"/>
          <w:szCs w:val="22"/>
        </w:rPr>
        <w:t>lizing</w:t>
      </w:r>
      <w:r w:rsidRPr="00D6673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the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co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6735">
        <w:rPr>
          <w:rFonts w:asciiTheme="minorHAnsi" w:eastAsia="Calibri" w:hAnsiTheme="minorHAnsi" w:cstheme="minorHAnsi"/>
          <w:sz w:val="22"/>
          <w:szCs w:val="22"/>
        </w:rPr>
        <w:t>pany</w:t>
      </w:r>
    </w:p>
    <w:p w14:paraId="0F5273EF" w14:textId="77777777" w:rsidR="00010CC7" w:rsidRPr="00D66735" w:rsidRDefault="00D66735" w:rsidP="00D66735">
      <w:pPr>
        <w:spacing w:before="20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D66735">
        <w:rPr>
          <w:rFonts w:asciiTheme="minorHAnsi" w:eastAsia="Calibri" w:hAnsiTheme="minorHAnsi" w:cstheme="minorHAnsi"/>
          <w:sz w:val="22"/>
          <w:szCs w:val="22"/>
        </w:rPr>
        <w:t>Take5/Give</w:t>
      </w:r>
      <w:r w:rsidRPr="00D66735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5 program.</w:t>
      </w:r>
    </w:p>
    <w:p w14:paraId="69364A66" w14:textId="77777777" w:rsidR="00010CC7" w:rsidRPr="00D66735" w:rsidRDefault="00D66735" w:rsidP="00D66735">
      <w:pPr>
        <w:spacing w:before="27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D6673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D66735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Provide</w:t>
      </w:r>
      <w:r w:rsidRPr="00D6673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recognition</w:t>
      </w:r>
      <w:r w:rsidRPr="00D66735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to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y</w:t>
      </w:r>
      <w:r w:rsidRPr="00D6673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D66735">
        <w:rPr>
          <w:rFonts w:asciiTheme="minorHAnsi" w:eastAsia="Calibri" w:hAnsiTheme="minorHAnsi" w:cstheme="minorHAnsi"/>
          <w:sz w:val="22"/>
          <w:szCs w:val="22"/>
        </w:rPr>
        <w:t>ur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te</w:t>
      </w:r>
      <w:r w:rsidRPr="00D6673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D66735">
        <w:rPr>
          <w:rFonts w:asciiTheme="minorHAnsi" w:eastAsia="Calibri" w:hAnsiTheme="minorHAnsi" w:cstheme="minorHAnsi"/>
          <w:sz w:val="22"/>
          <w:szCs w:val="22"/>
        </w:rPr>
        <w:t>m</w:t>
      </w:r>
      <w:r w:rsidRPr="00D6673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that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reinforces</w:t>
      </w:r>
      <w:r w:rsidRPr="00D6673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p</w:t>
      </w:r>
      <w:r w:rsidRPr="00D6673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D66735">
        <w:rPr>
          <w:rFonts w:asciiTheme="minorHAnsi" w:eastAsia="Calibri" w:hAnsiTheme="minorHAnsi" w:cstheme="minorHAnsi"/>
          <w:sz w:val="22"/>
          <w:szCs w:val="22"/>
        </w:rPr>
        <w:t>sitive</w:t>
      </w:r>
      <w:r w:rsidRPr="00D6673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b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66735">
        <w:rPr>
          <w:rFonts w:asciiTheme="minorHAnsi" w:eastAsia="Calibri" w:hAnsiTheme="minorHAnsi" w:cstheme="minorHAnsi"/>
          <w:sz w:val="22"/>
          <w:szCs w:val="22"/>
        </w:rPr>
        <w:t>haviors</w:t>
      </w:r>
      <w:r w:rsidRPr="00D6673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and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results.</w:t>
      </w:r>
    </w:p>
    <w:p w14:paraId="62D11C32" w14:textId="77777777" w:rsidR="00010CC7" w:rsidRPr="00D66735" w:rsidRDefault="00D66735" w:rsidP="00D66735">
      <w:pPr>
        <w:spacing w:before="26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D66735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6673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</w:t>
      </w:r>
      <w:r w:rsidRPr="00D66735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Constantly</w:t>
      </w:r>
      <w:r w:rsidRPr="00D66735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assess</w:t>
      </w:r>
      <w:r w:rsidRPr="00D6673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your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ind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66735">
        <w:rPr>
          <w:rFonts w:asciiTheme="minorHAnsi" w:eastAsia="Calibri" w:hAnsiTheme="minorHAnsi" w:cstheme="minorHAnsi"/>
          <w:sz w:val="22"/>
          <w:szCs w:val="22"/>
        </w:rPr>
        <w:t>vidual</w:t>
      </w:r>
      <w:r w:rsidRPr="00D6673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perfo</w:t>
      </w:r>
      <w:r w:rsidRPr="00D66735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66735">
        <w:rPr>
          <w:rFonts w:asciiTheme="minorHAnsi" w:eastAsia="Calibri" w:hAnsiTheme="minorHAnsi" w:cstheme="minorHAnsi"/>
          <w:sz w:val="22"/>
          <w:szCs w:val="22"/>
        </w:rPr>
        <w:t>mance</w:t>
      </w:r>
      <w:r w:rsidRPr="00D66735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to</w:t>
      </w:r>
      <w:r w:rsidRPr="00D6673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m</w:t>
      </w:r>
      <w:r w:rsidRPr="00D6673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D66735">
        <w:rPr>
          <w:rFonts w:asciiTheme="minorHAnsi" w:eastAsia="Calibri" w:hAnsiTheme="minorHAnsi" w:cstheme="minorHAnsi"/>
          <w:sz w:val="22"/>
          <w:szCs w:val="22"/>
        </w:rPr>
        <w:t>ximize</w:t>
      </w:r>
      <w:r w:rsidRPr="00D6673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results</w:t>
      </w:r>
      <w:r w:rsidRPr="00D6673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for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yourself</w:t>
      </w:r>
      <w:r w:rsidRPr="00D6673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and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your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store.</w:t>
      </w:r>
    </w:p>
    <w:p w14:paraId="0B338EA5" w14:textId="77777777" w:rsidR="00010CC7" w:rsidRPr="00D66735" w:rsidRDefault="00D66735" w:rsidP="00D66735">
      <w:pPr>
        <w:spacing w:before="26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D6673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D66735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Util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66735">
        <w:rPr>
          <w:rFonts w:asciiTheme="minorHAnsi" w:eastAsia="Calibri" w:hAnsiTheme="minorHAnsi" w:cstheme="minorHAnsi"/>
          <w:sz w:val="22"/>
          <w:szCs w:val="22"/>
        </w:rPr>
        <w:t>ze</w:t>
      </w:r>
      <w:r w:rsidRPr="00D6673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comp</w:t>
      </w:r>
      <w:r w:rsidRPr="00D6673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D66735">
        <w:rPr>
          <w:rFonts w:asciiTheme="minorHAnsi" w:eastAsia="Calibri" w:hAnsiTheme="minorHAnsi" w:cstheme="minorHAnsi"/>
          <w:sz w:val="22"/>
          <w:szCs w:val="22"/>
        </w:rPr>
        <w:t>ny</w:t>
      </w:r>
      <w:r w:rsidRPr="00D6673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tools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and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6735">
        <w:rPr>
          <w:rFonts w:asciiTheme="minorHAnsi" w:eastAsia="Calibri" w:hAnsiTheme="minorHAnsi" w:cstheme="minorHAnsi"/>
          <w:sz w:val="22"/>
          <w:szCs w:val="22"/>
        </w:rPr>
        <w:t>e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so</w:t>
      </w:r>
      <w:r w:rsidRPr="00D66735">
        <w:rPr>
          <w:rFonts w:asciiTheme="minorHAnsi" w:eastAsia="Calibri" w:hAnsiTheme="minorHAnsi" w:cstheme="minorHAnsi"/>
          <w:sz w:val="22"/>
          <w:szCs w:val="22"/>
        </w:rPr>
        <w:t>urces</w:t>
      </w:r>
      <w:r w:rsidRPr="00D6673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to</w:t>
      </w:r>
      <w:r w:rsidRPr="00D6673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perform</w:t>
      </w:r>
      <w:r w:rsidRPr="00D6673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your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jo</w:t>
      </w:r>
      <w:r w:rsidRPr="00D66735">
        <w:rPr>
          <w:rFonts w:asciiTheme="minorHAnsi" w:eastAsia="Calibri" w:hAnsiTheme="minorHAnsi" w:cstheme="minorHAnsi"/>
          <w:sz w:val="22"/>
          <w:szCs w:val="22"/>
        </w:rPr>
        <w:t>b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at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 high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D66735">
        <w:rPr>
          <w:rFonts w:asciiTheme="minorHAnsi" w:eastAsia="Calibri" w:hAnsiTheme="minorHAnsi" w:cstheme="minorHAnsi"/>
          <w:sz w:val="22"/>
          <w:szCs w:val="22"/>
        </w:rPr>
        <w:t>e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66735">
        <w:rPr>
          <w:rFonts w:asciiTheme="minorHAnsi" w:eastAsia="Calibri" w:hAnsiTheme="minorHAnsi" w:cstheme="minorHAnsi"/>
          <w:sz w:val="22"/>
          <w:szCs w:val="22"/>
        </w:rPr>
        <w:t>el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and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to</w:t>
      </w:r>
      <w:r w:rsidRPr="00D6673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train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others.</w:t>
      </w:r>
    </w:p>
    <w:p w14:paraId="53F419AC" w14:textId="77777777" w:rsidR="00010CC7" w:rsidRPr="00D66735" w:rsidRDefault="00D66735" w:rsidP="00D66735">
      <w:pPr>
        <w:tabs>
          <w:tab w:val="left" w:pos="820"/>
        </w:tabs>
        <w:spacing w:before="26"/>
        <w:ind w:left="840" w:right="431" w:hanging="360"/>
        <w:rPr>
          <w:rFonts w:asciiTheme="minorHAnsi" w:eastAsia="Calibri" w:hAnsiTheme="minorHAnsi" w:cstheme="minorHAnsi"/>
          <w:sz w:val="22"/>
          <w:szCs w:val="22"/>
        </w:rPr>
      </w:pPr>
      <w:r w:rsidRPr="00D66735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66735">
        <w:rPr>
          <w:rFonts w:asciiTheme="minorHAnsi" w:eastAsia="Segoe MDL2 Assets" w:hAnsiTheme="minorHAnsi" w:cstheme="minorHAnsi"/>
          <w:sz w:val="22"/>
          <w:szCs w:val="22"/>
        </w:rPr>
        <w:tab/>
      </w:r>
      <w:r w:rsidRPr="00D66735">
        <w:rPr>
          <w:rFonts w:asciiTheme="minorHAnsi" w:eastAsia="Calibri" w:hAnsiTheme="minorHAnsi" w:cstheme="minorHAnsi"/>
          <w:sz w:val="22"/>
          <w:szCs w:val="22"/>
        </w:rPr>
        <w:t>Set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clear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per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66735">
        <w:rPr>
          <w:rFonts w:asciiTheme="minorHAnsi" w:eastAsia="Calibri" w:hAnsiTheme="minorHAnsi" w:cstheme="minorHAnsi"/>
          <w:sz w:val="22"/>
          <w:szCs w:val="22"/>
        </w:rPr>
        <w:t>ormance</w:t>
      </w:r>
      <w:r w:rsidRPr="00D66735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expectations,</w:t>
      </w:r>
      <w:r w:rsidRPr="00D66735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p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6735">
        <w:rPr>
          <w:rFonts w:asciiTheme="minorHAnsi" w:eastAsia="Calibri" w:hAnsiTheme="minorHAnsi" w:cstheme="minorHAnsi"/>
          <w:sz w:val="22"/>
          <w:szCs w:val="22"/>
        </w:rPr>
        <w:t>ovide</w:t>
      </w:r>
      <w:r w:rsidRPr="00D6673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dir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66735">
        <w:rPr>
          <w:rFonts w:asciiTheme="minorHAnsi" w:eastAsia="Calibri" w:hAnsiTheme="minorHAnsi" w:cstheme="minorHAnsi"/>
          <w:sz w:val="22"/>
          <w:szCs w:val="22"/>
        </w:rPr>
        <w:t>ct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66735">
        <w:rPr>
          <w:rFonts w:asciiTheme="minorHAnsi" w:eastAsia="Calibri" w:hAnsiTheme="minorHAnsi" w:cstheme="minorHAnsi"/>
          <w:sz w:val="22"/>
          <w:szCs w:val="22"/>
        </w:rPr>
        <w:t>eedback,</w:t>
      </w:r>
      <w:r w:rsidRPr="00D6673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and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hold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team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accountable</w:t>
      </w:r>
      <w:r w:rsidRPr="00D66735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for individual</w:t>
      </w:r>
      <w:r w:rsidRPr="00D6673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results</w:t>
      </w:r>
      <w:r w:rsidRPr="00D6673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and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b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66735">
        <w:rPr>
          <w:rFonts w:asciiTheme="minorHAnsi" w:eastAsia="Calibri" w:hAnsiTheme="minorHAnsi" w:cstheme="minorHAnsi"/>
          <w:sz w:val="22"/>
          <w:szCs w:val="22"/>
        </w:rPr>
        <w:t>h</w:t>
      </w:r>
      <w:r w:rsidRPr="00D6673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D66735">
        <w:rPr>
          <w:rFonts w:asciiTheme="minorHAnsi" w:eastAsia="Calibri" w:hAnsiTheme="minorHAnsi" w:cstheme="minorHAnsi"/>
          <w:sz w:val="22"/>
          <w:szCs w:val="22"/>
        </w:rPr>
        <w:t>viors.</w:t>
      </w:r>
    </w:p>
    <w:p w14:paraId="5689AB22" w14:textId="77777777" w:rsidR="00010CC7" w:rsidRPr="00D66735" w:rsidRDefault="00D66735" w:rsidP="00D66735">
      <w:pPr>
        <w:spacing w:before="9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D6673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D66735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M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66735">
        <w:rPr>
          <w:rFonts w:asciiTheme="minorHAnsi" w:eastAsia="Calibri" w:hAnsiTheme="minorHAnsi" w:cstheme="minorHAnsi"/>
          <w:sz w:val="22"/>
          <w:szCs w:val="22"/>
        </w:rPr>
        <w:t>del</w:t>
      </w:r>
      <w:r w:rsidRPr="00D6673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our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V</w:t>
      </w:r>
      <w:r w:rsidRPr="00D6673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D66735">
        <w:rPr>
          <w:rFonts w:asciiTheme="minorHAnsi" w:eastAsia="Calibri" w:hAnsiTheme="minorHAnsi" w:cstheme="minorHAnsi"/>
          <w:sz w:val="22"/>
          <w:szCs w:val="22"/>
        </w:rPr>
        <w:t>lues</w:t>
      </w:r>
      <w:r w:rsidRPr="00D6673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and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M</w:t>
      </w:r>
      <w:r w:rsidRPr="00D6673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D66735">
        <w:rPr>
          <w:rFonts w:asciiTheme="minorHAnsi" w:eastAsia="Calibri" w:hAnsiTheme="minorHAnsi" w:cstheme="minorHAnsi"/>
          <w:sz w:val="22"/>
          <w:szCs w:val="22"/>
        </w:rPr>
        <w:t>ims</w:t>
      </w:r>
      <w:r w:rsidRPr="00D6673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and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align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behaviors</w:t>
      </w:r>
      <w:r w:rsidRPr="00D6673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with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our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Creed</w:t>
      </w:r>
      <w:r w:rsidRPr="00D6673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D66735">
        <w:rPr>
          <w:rFonts w:asciiTheme="minorHAnsi" w:eastAsia="Calibri" w:hAnsiTheme="minorHAnsi" w:cstheme="minorHAnsi"/>
          <w:sz w:val="22"/>
          <w:szCs w:val="22"/>
        </w:rPr>
        <w:t>nd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Guarantee.</w:t>
      </w:r>
    </w:p>
    <w:p w14:paraId="7A771469" w14:textId="77777777" w:rsidR="00010CC7" w:rsidRPr="00D66735" w:rsidRDefault="00D66735" w:rsidP="00D66735">
      <w:pPr>
        <w:spacing w:before="26"/>
        <w:ind w:left="120" w:right="4186" w:firstLine="360"/>
        <w:rPr>
          <w:rFonts w:asciiTheme="minorHAnsi" w:eastAsia="Calibri" w:hAnsiTheme="minorHAnsi" w:cstheme="minorHAnsi"/>
          <w:sz w:val="22"/>
          <w:szCs w:val="22"/>
        </w:rPr>
      </w:pPr>
      <w:r w:rsidRPr="00D6673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D66735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Other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relat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66735">
        <w:rPr>
          <w:rFonts w:asciiTheme="minorHAnsi" w:eastAsia="Calibri" w:hAnsiTheme="minorHAnsi" w:cstheme="minorHAnsi"/>
          <w:sz w:val="22"/>
          <w:szCs w:val="22"/>
        </w:rPr>
        <w:t>d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duties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will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66735">
        <w:rPr>
          <w:rFonts w:asciiTheme="minorHAnsi" w:eastAsia="Calibri" w:hAnsiTheme="minorHAnsi" w:cstheme="minorHAnsi"/>
          <w:sz w:val="22"/>
          <w:szCs w:val="22"/>
        </w:rPr>
        <w:t>e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assigned</w:t>
      </w:r>
      <w:r w:rsidRPr="00D6673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as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necessary. Knowledge,</w:t>
      </w:r>
      <w:r w:rsidRPr="00D6673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Skills,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and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66735">
        <w:rPr>
          <w:rFonts w:asciiTheme="minorHAnsi" w:eastAsia="Calibri" w:hAnsiTheme="minorHAnsi" w:cstheme="minorHAnsi"/>
          <w:sz w:val="22"/>
          <w:szCs w:val="22"/>
        </w:rPr>
        <w:t>bil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66735">
        <w:rPr>
          <w:rFonts w:asciiTheme="minorHAnsi" w:eastAsia="Calibri" w:hAnsiTheme="minorHAnsi" w:cstheme="minorHAnsi"/>
          <w:sz w:val="22"/>
          <w:szCs w:val="22"/>
        </w:rPr>
        <w:t>ties:</w:t>
      </w:r>
    </w:p>
    <w:p w14:paraId="4556F0E9" w14:textId="77777777" w:rsidR="00010CC7" w:rsidRPr="00D66735" w:rsidRDefault="00D66735" w:rsidP="00D66735">
      <w:pPr>
        <w:tabs>
          <w:tab w:val="left" w:pos="820"/>
        </w:tabs>
        <w:spacing w:before="41"/>
        <w:ind w:left="840" w:right="171" w:hanging="360"/>
        <w:rPr>
          <w:rFonts w:asciiTheme="minorHAnsi" w:eastAsia="Calibri" w:hAnsiTheme="minorHAnsi" w:cstheme="minorHAnsi"/>
          <w:sz w:val="22"/>
          <w:szCs w:val="22"/>
        </w:rPr>
        <w:sectPr w:rsidR="00010CC7" w:rsidRPr="00D66735">
          <w:pgSz w:w="12240" w:h="15840"/>
          <w:pgMar w:top="1380" w:right="1360" w:bottom="280" w:left="1320" w:header="720" w:footer="720" w:gutter="0"/>
          <w:cols w:space="720"/>
        </w:sectPr>
      </w:pPr>
      <w:r w:rsidRPr="00D66735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66735">
        <w:rPr>
          <w:rFonts w:asciiTheme="minorHAnsi" w:eastAsia="Segoe MDL2 Assets" w:hAnsiTheme="minorHAnsi" w:cstheme="minorHAnsi"/>
          <w:sz w:val="22"/>
          <w:szCs w:val="22"/>
        </w:rPr>
        <w:tab/>
      </w:r>
      <w:r w:rsidRPr="00D66735">
        <w:rPr>
          <w:rFonts w:asciiTheme="minorHAnsi" w:eastAsia="Calibri" w:hAnsiTheme="minorHAnsi" w:cstheme="minorHAnsi"/>
          <w:sz w:val="22"/>
          <w:szCs w:val="22"/>
        </w:rPr>
        <w:t>To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perform</w:t>
      </w:r>
      <w:r w:rsidRPr="00D6673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this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job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succe</w:t>
      </w:r>
      <w:r w:rsidRPr="00D6673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D66735">
        <w:rPr>
          <w:rFonts w:asciiTheme="minorHAnsi" w:eastAsia="Calibri" w:hAnsiTheme="minorHAnsi" w:cstheme="minorHAnsi"/>
          <w:sz w:val="22"/>
          <w:szCs w:val="22"/>
        </w:rPr>
        <w:t>sfully,</w:t>
      </w:r>
      <w:r w:rsidRPr="00D66735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an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i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66735">
        <w:rPr>
          <w:rFonts w:asciiTheme="minorHAnsi" w:eastAsia="Calibri" w:hAnsiTheme="minorHAnsi" w:cstheme="minorHAnsi"/>
          <w:sz w:val="22"/>
          <w:szCs w:val="22"/>
        </w:rPr>
        <w:t>d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66735">
        <w:rPr>
          <w:rFonts w:asciiTheme="minorHAnsi" w:eastAsia="Calibri" w:hAnsiTheme="minorHAnsi" w:cstheme="minorHAnsi"/>
          <w:sz w:val="22"/>
          <w:szCs w:val="22"/>
        </w:rPr>
        <w:t>vidual</w:t>
      </w:r>
      <w:r w:rsidRPr="00D6673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6735">
        <w:rPr>
          <w:rFonts w:asciiTheme="minorHAnsi" w:eastAsia="Calibri" w:hAnsiTheme="minorHAnsi" w:cstheme="minorHAnsi"/>
          <w:sz w:val="22"/>
          <w:szCs w:val="22"/>
        </w:rPr>
        <w:t>u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6735">
        <w:rPr>
          <w:rFonts w:asciiTheme="minorHAnsi" w:eastAsia="Calibri" w:hAnsiTheme="minorHAnsi" w:cstheme="minorHAnsi"/>
          <w:sz w:val="22"/>
          <w:szCs w:val="22"/>
        </w:rPr>
        <w:t>t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66735">
        <w:rPr>
          <w:rFonts w:asciiTheme="minorHAnsi" w:eastAsia="Calibri" w:hAnsiTheme="minorHAnsi" w:cstheme="minorHAnsi"/>
          <w:sz w:val="22"/>
          <w:szCs w:val="22"/>
        </w:rPr>
        <w:t>e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able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to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perform</w:t>
      </w:r>
      <w:r w:rsidRPr="00D6673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each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essential</w:t>
      </w:r>
      <w:r w:rsidRPr="00D6673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duty satisfactorily.</w:t>
      </w:r>
      <w:r w:rsidRPr="00D66735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Reasonable</w:t>
      </w:r>
      <w:r w:rsidRPr="00D6673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accommod</w:t>
      </w:r>
      <w:r w:rsidRPr="00D6673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D66735">
        <w:rPr>
          <w:rFonts w:asciiTheme="minorHAnsi" w:eastAsia="Calibri" w:hAnsiTheme="minorHAnsi" w:cstheme="minorHAnsi"/>
          <w:sz w:val="22"/>
          <w:szCs w:val="22"/>
        </w:rPr>
        <w:t>t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66735">
        <w:rPr>
          <w:rFonts w:asciiTheme="minorHAnsi" w:eastAsia="Calibri" w:hAnsiTheme="minorHAnsi" w:cstheme="minorHAnsi"/>
          <w:sz w:val="22"/>
          <w:szCs w:val="22"/>
        </w:rPr>
        <w:t>ons</w:t>
      </w:r>
      <w:r w:rsidRPr="00D66735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may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be made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to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en</w:t>
      </w:r>
      <w:r w:rsidRPr="00D6673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D66735">
        <w:rPr>
          <w:rFonts w:asciiTheme="minorHAnsi" w:eastAsia="Calibri" w:hAnsiTheme="minorHAnsi" w:cstheme="minorHAnsi"/>
          <w:sz w:val="22"/>
          <w:szCs w:val="22"/>
        </w:rPr>
        <w:t>ble</w:t>
      </w:r>
      <w:r w:rsidRPr="00D6673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i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66735">
        <w:rPr>
          <w:rFonts w:asciiTheme="minorHAnsi" w:eastAsia="Calibri" w:hAnsiTheme="minorHAnsi" w:cstheme="minorHAnsi"/>
          <w:sz w:val="22"/>
          <w:szCs w:val="22"/>
        </w:rPr>
        <w:t>dividua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D66735">
        <w:rPr>
          <w:rFonts w:asciiTheme="minorHAnsi" w:eastAsia="Calibri" w:hAnsiTheme="minorHAnsi" w:cstheme="minorHAnsi"/>
          <w:sz w:val="22"/>
          <w:szCs w:val="22"/>
        </w:rPr>
        <w:t>s</w:t>
      </w:r>
      <w:r w:rsidRPr="00D6673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with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disabil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66735">
        <w:rPr>
          <w:rFonts w:asciiTheme="minorHAnsi" w:eastAsia="Calibri" w:hAnsiTheme="minorHAnsi" w:cstheme="minorHAnsi"/>
          <w:sz w:val="22"/>
          <w:szCs w:val="22"/>
        </w:rPr>
        <w:t>ties to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perform</w:t>
      </w:r>
      <w:r w:rsidRPr="00D6673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t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66735">
        <w:rPr>
          <w:rFonts w:asciiTheme="minorHAnsi" w:eastAsia="Calibri" w:hAnsiTheme="minorHAnsi" w:cstheme="minorHAnsi"/>
          <w:sz w:val="22"/>
          <w:szCs w:val="22"/>
        </w:rPr>
        <w:t>e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essential</w:t>
      </w:r>
      <w:r w:rsidRPr="00D6673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functions.</w:t>
      </w:r>
    </w:p>
    <w:p w14:paraId="336502B9" w14:textId="77777777" w:rsidR="00010CC7" w:rsidRPr="00D66735" w:rsidRDefault="00D66735" w:rsidP="00D66735">
      <w:pPr>
        <w:tabs>
          <w:tab w:val="left" w:pos="820"/>
        </w:tabs>
        <w:spacing w:before="60"/>
        <w:ind w:left="840" w:right="247" w:hanging="360"/>
        <w:rPr>
          <w:rFonts w:asciiTheme="minorHAnsi" w:eastAsia="Calibri" w:hAnsiTheme="minorHAnsi" w:cstheme="minorHAnsi"/>
          <w:sz w:val="22"/>
          <w:szCs w:val="22"/>
        </w:rPr>
      </w:pPr>
      <w:r w:rsidRPr="00D66735">
        <w:rPr>
          <w:rFonts w:asciiTheme="minorHAnsi" w:eastAsia="Segoe MDL2 Assets" w:hAnsiTheme="minorHAnsi" w:cstheme="minorHAnsi"/>
          <w:w w:val="45"/>
          <w:sz w:val="22"/>
          <w:szCs w:val="22"/>
        </w:rPr>
        <w:lastRenderedPageBreak/>
        <w:t></w:t>
      </w:r>
      <w:r w:rsidRPr="00D66735">
        <w:rPr>
          <w:rFonts w:asciiTheme="minorHAnsi" w:eastAsia="Segoe MDL2 Assets" w:hAnsiTheme="minorHAnsi" w:cstheme="minorHAnsi"/>
          <w:sz w:val="22"/>
          <w:szCs w:val="22"/>
        </w:rPr>
        <w:tab/>
      </w:r>
      <w:r w:rsidRPr="00D66735">
        <w:rPr>
          <w:rFonts w:asciiTheme="minorHAnsi" w:eastAsia="Calibri" w:hAnsiTheme="minorHAnsi" w:cstheme="minorHAnsi"/>
          <w:sz w:val="22"/>
          <w:szCs w:val="22"/>
        </w:rPr>
        <w:t>Ability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to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st</w:t>
      </w:r>
      <w:r w:rsidRPr="00D6673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D66735">
        <w:rPr>
          <w:rFonts w:asciiTheme="minorHAnsi" w:eastAsia="Calibri" w:hAnsiTheme="minorHAnsi" w:cstheme="minorHAnsi"/>
          <w:sz w:val="22"/>
          <w:szCs w:val="22"/>
        </w:rPr>
        <w:t>nd,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cl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66735">
        <w:rPr>
          <w:rFonts w:asciiTheme="minorHAnsi" w:eastAsia="Calibri" w:hAnsiTheme="minorHAnsi" w:cstheme="minorHAnsi"/>
          <w:sz w:val="22"/>
          <w:szCs w:val="22"/>
        </w:rPr>
        <w:t>mb,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66735">
        <w:rPr>
          <w:rFonts w:asciiTheme="minorHAnsi" w:eastAsia="Calibri" w:hAnsiTheme="minorHAnsi" w:cstheme="minorHAnsi"/>
          <w:sz w:val="22"/>
          <w:szCs w:val="22"/>
        </w:rPr>
        <w:t>d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walk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for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extended</w:t>
      </w:r>
      <w:r w:rsidRPr="00D6673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perio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66735">
        <w:rPr>
          <w:rFonts w:asciiTheme="minorHAnsi" w:eastAsia="Calibri" w:hAnsiTheme="minorHAnsi" w:cstheme="minorHAnsi"/>
          <w:sz w:val="22"/>
          <w:szCs w:val="22"/>
        </w:rPr>
        <w:t>s</w:t>
      </w:r>
      <w:r w:rsidRPr="00D6673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66735">
        <w:rPr>
          <w:rFonts w:asciiTheme="minorHAnsi" w:eastAsia="Calibri" w:hAnsiTheme="minorHAnsi" w:cstheme="minorHAnsi"/>
          <w:sz w:val="22"/>
          <w:szCs w:val="22"/>
        </w:rPr>
        <w:t>f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tim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66735">
        <w:rPr>
          <w:rFonts w:asciiTheme="minorHAnsi" w:eastAsia="Calibri" w:hAnsiTheme="minorHAnsi" w:cstheme="minorHAnsi"/>
          <w:sz w:val="22"/>
          <w:szCs w:val="22"/>
        </w:rPr>
        <w:t>.</w:t>
      </w:r>
      <w:r w:rsidRPr="00D66735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Ab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66735">
        <w:rPr>
          <w:rFonts w:asciiTheme="minorHAnsi" w:eastAsia="Calibri" w:hAnsiTheme="minorHAnsi" w:cstheme="minorHAnsi"/>
          <w:sz w:val="22"/>
          <w:szCs w:val="22"/>
        </w:rPr>
        <w:t>lity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to</w:t>
      </w:r>
      <w:r w:rsidRPr="00D6673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reach,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twist,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squat, bend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and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to</w:t>
      </w:r>
      <w:r w:rsidRPr="00D6673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climb</w:t>
      </w:r>
      <w:r w:rsidRPr="00D6673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l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66735">
        <w:rPr>
          <w:rFonts w:asciiTheme="minorHAnsi" w:eastAsia="Calibri" w:hAnsiTheme="minorHAnsi" w:cstheme="minorHAnsi"/>
          <w:sz w:val="22"/>
          <w:szCs w:val="22"/>
        </w:rPr>
        <w:t>dders.</w:t>
      </w:r>
    </w:p>
    <w:p w14:paraId="45263226" w14:textId="77777777" w:rsidR="00010CC7" w:rsidRPr="00D66735" w:rsidRDefault="00D66735" w:rsidP="00D66735">
      <w:pPr>
        <w:tabs>
          <w:tab w:val="left" w:pos="820"/>
        </w:tabs>
        <w:spacing w:before="11"/>
        <w:ind w:left="840" w:right="92" w:hanging="360"/>
        <w:rPr>
          <w:rFonts w:asciiTheme="minorHAnsi" w:eastAsia="Calibri" w:hAnsiTheme="minorHAnsi" w:cstheme="minorHAnsi"/>
          <w:sz w:val="22"/>
          <w:szCs w:val="22"/>
        </w:rPr>
      </w:pPr>
      <w:r w:rsidRPr="00D66735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66735">
        <w:rPr>
          <w:rFonts w:asciiTheme="minorHAnsi" w:eastAsia="Segoe MDL2 Assets" w:hAnsiTheme="minorHAnsi" w:cstheme="minorHAnsi"/>
          <w:sz w:val="22"/>
          <w:szCs w:val="22"/>
        </w:rPr>
        <w:tab/>
      </w:r>
      <w:r w:rsidRPr="00D66735">
        <w:rPr>
          <w:rFonts w:asciiTheme="minorHAnsi" w:eastAsia="Calibri" w:hAnsiTheme="minorHAnsi" w:cstheme="minorHAnsi"/>
          <w:sz w:val="22"/>
          <w:szCs w:val="22"/>
        </w:rPr>
        <w:t>Ability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to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regularly</w:t>
      </w:r>
      <w:r w:rsidRPr="00D6673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lift and/or</w:t>
      </w:r>
      <w:r w:rsidRPr="00D6673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move</w:t>
      </w:r>
      <w:r w:rsidRPr="00D6673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up to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10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pou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66735">
        <w:rPr>
          <w:rFonts w:asciiTheme="minorHAnsi" w:eastAsia="Calibri" w:hAnsiTheme="minorHAnsi" w:cstheme="minorHAnsi"/>
          <w:sz w:val="22"/>
          <w:szCs w:val="22"/>
        </w:rPr>
        <w:t>ds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and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frequently</w:t>
      </w:r>
      <w:r w:rsidRPr="00D66735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lift</w:t>
      </w:r>
      <w:r w:rsidRPr="00D6673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D66735">
        <w:rPr>
          <w:rFonts w:asciiTheme="minorHAnsi" w:eastAsia="Calibri" w:hAnsiTheme="minorHAnsi" w:cstheme="minorHAnsi"/>
          <w:sz w:val="22"/>
          <w:szCs w:val="22"/>
        </w:rPr>
        <w:t>nd/or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move</w:t>
      </w:r>
      <w:r w:rsidRPr="00D6673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up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to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25 </w:t>
      </w:r>
      <w:r w:rsidRPr="00D66735">
        <w:rPr>
          <w:rFonts w:asciiTheme="minorHAnsi" w:eastAsia="Calibri" w:hAnsiTheme="minorHAnsi" w:cstheme="minorHAnsi"/>
          <w:sz w:val="22"/>
          <w:szCs w:val="22"/>
        </w:rPr>
        <w:t>pounds.</w:t>
      </w:r>
    </w:p>
    <w:p w14:paraId="655EA575" w14:textId="77777777" w:rsidR="00010CC7" w:rsidRPr="00D66735" w:rsidRDefault="00D66735" w:rsidP="00D66735">
      <w:pPr>
        <w:tabs>
          <w:tab w:val="left" w:pos="820"/>
        </w:tabs>
        <w:spacing w:before="11"/>
        <w:ind w:left="840" w:right="70" w:hanging="360"/>
        <w:rPr>
          <w:rFonts w:asciiTheme="minorHAnsi" w:eastAsia="Calibri" w:hAnsiTheme="minorHAnsi" w:cstheme="minorHAnsi"/>
          <w:sz w:val="22"/>
          <w:szCs w:val="22"/>
        </w:rPr>
      </w:pPr>
      <w:r w:rsidRPr="00D66735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66735">
        <w:rPr>
          <w:rFonts w:asciiTheme="minorHAnsi" w:eastAsia="Segoe MDL2 Assets" w:hAnsiTheme="minorHAnsi" w:cstheme="minorHAnsi"/>
          <w:sz w:val="22"/>
          <w:szCs w:val="22"/>
        </w:rPr>
        <w:tab/>
      </w:r>
      <w:r w:rsidRPr="00D66735">
        <w:rPr>
          <w:rFonts w:asciiTheme="minorHAnsi" w:eastAsia="Calibri" w:hAnsiTheme="minorHAnsi" w:cstheme="minorHAnsi"/>
          <w:sz w:val="22"/>
          <w:szCs w:val="22"/>
        </w:rPr>
        <w:t>Ability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to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wo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6735">
        <w:rPr>
          <w:rFonts w:asciiTheme="minorHAnsi" w:eastAsia="Calibri" w:hAnsiTheme="minorHAnsi" w:cstheme="minorHAnsi"/>
          <w:sz w:val="22"/>
          <w:szCs w:val="22"/>
        </w:rPr>
        <w:t>k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</w:t>
      </w:r>
      <w:r w:rsidRPr="00D6673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variable</w:t>
      </w:r>
      <w:r w:rsidRPr="00D6673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schedule</w:t>
      </w:r>
      <w:r w:rsidRPr="00D6673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to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meeting</w:t>
      </w:r>
      <w:r w:rsidRPr="00D6673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the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n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66735">
        <w:rPr>
          <w:rFonts w:asciiTheme="minorHAnsi" w:eastAsia="Calibri" w:hAnsiTheme="minorHAnsi" w:cstheme="minorHAnsi"/>
          <w:sz w:val="22"/>
          <w:szCs w:val="22"/>
        </w:rPr>
        <w:t>eds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66735">
        <w:rPr>
          <w:rFonts w:asciiTheme="minorHAnsi" w:eastAsia="Calibri" w:hAnsiTheme="minorHAnsi" w:cstheme="minorHAnsi"/>
          <w:sz w:val="22"/>
          <w:szCs w:val="22"/>
        </w:rPr>
        <w:t>f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t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66735">
        <w:rPr>
          <w:rFonts w:asciiTheme="minorHAnsi" w:eastAsia="Calibri" w:hAnsiTheme="minorHAnsi" w:cstheme="minorHAnsi"/>
          <w:sz w:val="22"/>
          <w:szCs w:val="22"/>
        </w:rPr>
        <w:t>e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busi</w:t>
      </w:r>
      <w:r w:rsidRPr="00D6673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66735">
        <w:rPr>
          <w:rFonts w:asciiTheme="minorHAnsi" w:eastAsia="Calibri" w:hAnsiTheme="minorHAnsi" w:cstheme="minorHAnsi"/>
          <w:sz w:val="22"/>
          <w:szCs w:val="22"/>
        </w:rPr>
        <w:t>ess,</w:t>
      </w:r>
      <w:r w:rsidRPr="00D6673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includi</w:t>
      </w:r>
      <w:r w:rsidRPr="00D6673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66735">
        <w:rPr>
          <w:rFonts w:asciiTheme="minorHAnsi" w:eastAsia="Calibri" w:hAnsiTheme="minorHAnsi" w:cstheme="minorHAnsi"/>
          <w:sz w:val="22"/>
          <w:szCs w:val="22"/>
        </w:rPr>
        <w:t>g</w:t>
      </w:r>
      <w:r w:rsidRPr="00D6673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w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66735">
        <w:rPr>
          <w:rFonts w:asciiTheme="minorHAnsi" w:eastAsia="Calibri" w:hAnsiTheme="minorHAnsi" w:cstheme="minorHAnsi"/>
          <w:sz w:val="22"/>
          <w:szCs w:val="22"/>
        </w:rPr>
        <w:t>ekends, evenings</w:t>
      </w:r>
      <w:r w:rsidRPr="00D6673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D66735">
        <w:rPr>
          <w:rFonts w:asciiTheme="minorHAnsi" w:eastAsia="Calibri" w:hAnsiTheme="minorHAnsi" w:cstheme="minorHAnsi"/>
          <w:sz w:val="22"/>
          <w:szCs w:val="22"/>
        </w:rPr>
        <w:t>nd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holidays.</w:t>
      </w:r>
    </w:p>
    <w:p w14:paraId="7AFE688B" w14:textId="77777777" w:rsidR="00010CC7" w:rsidRPr="00D66735" w:rsidRDefault="00010CC7" w:rsidP="00D66735">
      <w:pPr>
        <w:spacing w:before="5"/>
        <w:rPr>
          <w:rFonts w:asciiTheme="minorHAnsi" w:hAnsiTheme="minorHAnsi" w:cstheme="minorHAnsi"/>
          <w:sz w:val="16"/>
          <w:szCs w:val="16"/>
        </w:rPr>
      </w:pPr>
    </w:p>
    <w:p w14:paraId="0CFDA40B" w14:textId="77777777" w:rsidR="00010CC7" w:rsidRPr="00D66735" w:rsidRDefault="00D66735" w:rsidP="00D66735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D66735">
        <w:rPr>
          <w:rFonts w:asciiTheme="minorHAnsi" w:eastAsia="Calibri" w:hAnsiTheme="minorHAnsi" w:cstheme="minorHAnsi"/>
          <w:sz w:val="22"/>
          <w:szCs w:val="22"/>
        </w:rPr>
        <w:t>Ed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66735">
        <w:rPr>
          <w:rFonts w:asciiTheme="minorHAnsi" w:eastAsia="Calibri" w:hAnsiTheme="minorHAnsi" w:cstheme="minorHAnsi"/>
          <w:sz w:val="22"/>
          <w:szCs w:val="22"/>
        </w:rPr>
        <w:t>cation/Experie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66735">
        <w:rPr>
          <w:rFonts w:asciiTheme="minorHAnsi" w:eastAsia="Calibri" w:hAnsiTheme="minorHAnsi" w:cstheme="minorHAnsi"/>
          <w:sz w:val="22"/>
          <w:szCs w:val="22"/>
        </w:rPr>
        <w:t>ce</w:t>
      </w:r>
      <w:r w:rsidRPr="00D66735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Required:</w:t>
      </w:r>
    </w:p>
    <w:p w14:paraId="798B0419" w14:textId="77777777" w:rsidR="00010CC7" w:rsidRPr="00D66735" w:rsidRDefault="00010CC7" w:rsidP="00D66735">
      <w:pPr>
        <w:spacing w:before="7"/>
        <w:rPr>
          <w:rFonts w:asciiTheme="minorHAnsi" w:hAnsiTheme="minorHAnsi" w:cstheme="minorHAnsi"/>
          <w:sz w:val="18"/>
          <w:szCs w:val="18"/>
        </w:rPr>
      </w:pPr>
    </w:p>
    <w:p w14:paraId="65292592" w14:textId="77777777" w:rsidR="00010CC7" w:rsidRPr="00D66735" w:rsidRDefault="00D66735" w:rsidP="00D66735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D6673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D66735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2‐3</w:t>
      </w:r>
      <w:r w:rsidRPr="00D6673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years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66735">
        <w:rPr>
          <w:rFonts w:asciiTheme="minorHAnsi" w:eastAsia="Calibri" w:hAnsiTheme="minorHAnsi" w:cstheme="minorHAnsi"/>
          <w:sz w:val="22"/>
          <w:szCs w:val="22"/>
        </w:rPr>
        <w:t>f</w:t>
      </w:r>
      <w:r w:rsidRPr="00D6673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manage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6735">
        <w:rPr>
          <w:rFonts w:asciiTheme="minorHAnsi" w:eastAsia="Calibri" w:hAnsiTheme="minorHAnsi" w:cstheme="minorHAnsi"/>
          <w:sz w:val="22"/>
          <w:szCs w:val="22"/>
        </w:rPr>
        <w:t>ent</w:t>
      </w:r>
      <w:r w:rsidRPr="00D66735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experience,</w:t>
      </w:r>
      <w:r w:rsidRPr="00D66735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D66735">
        <w:rPr>
          <w:rFonts w:asciiTheme="minorHAnsi" w:eastAsia="Calibri" w:hAnsiTheme="minorHAnsi" w:cstheme="minorHAnsi"/>
          <w:sz w:val="22"/>
          <w:szCs w:val="22"/>
        </w:rPr>
        <w:t>pecialty</w:t>
      </w:r>
      <w:r w:rsidRPr="00D6673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retail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and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sales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focused</w:t>
      </w:r>
      <w:r w:rsidRPr="00D6673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66735">
        <w:rPr>
          <w:rFonts w:asciiTheme="minorHAnsi" w:eastAsia="Calibri" w:hAnsiTheme="minorHAnsi" w:cstheme="minorHAnsi"/>
          <w:sz w:val="22"/>
          <w:szCs w:val="22"/>
        </w:rPr>
        <w:t>xpe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6735">
        <w:rPr>
          <w:rFonts w:asciiTheme="minorHAnsi" w:eastAsia="Calibri" w:hAnsiTheme="minorHAnsi" w:cstheme="minorHAnsi"/>
          <w:sz w:val="22"/>
          <w:szCs w:val="22"/>
        </w:rPr>
        <w:t>i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66735">
        <w:rPr>
          <w:rFonts w:asciiTheme="minorHAnsi" w:eastAsia="Calibri" w:hAnsiTheme="minorHAnsi" w:cstheme="minorHAnsi"/>
          <w:sz w:val="22"/>
          <w:szCs w:val="22"/>
        </w:rPr>
        <w:t>nce</w:t>
      </w:r>
      <w:r w:rsidRPr="00D6673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preferred.</w:t>
      </w:r>
    </w:p>
    <w:p w14:paraId="769340DB" w14:textId="77777777" w:rsidR="00010CC7" w:rsidRPr="00D66735" w:rsidRDefault="00D66735" w:rsidP="00D66735">
      <w:pPr>
        <w:spacing w:before="26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D6673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D66735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Proven</w:t>
      </w:r>
      <w:r w:rsidRPr="00D6673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track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record</w:t>
      </w:r>
      <w:r w:rsidRPr="00D6673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66735">
        <w:rPr>
          <w:rFonts w:asciiTheme="minorHAnsi" w:eastAsia="Calibri" w:hAnsiTheme="minorHAnsi" w:cstheme="minorHAnsi"/>
          <w:sz w:val="22"/>
          <w:szCs w:val="22"/>
        </w:rPr>
        <w:t>f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achieving</w:t>
      </w:r>
      <w:r w:rsidRPr="00D6673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top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re</w:t>
      </w:r>
      <w:r w:rsidRPr="00D6673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D66735">
        <w:rPr>
          <w:rFonts w:asciiTheme="minorHAnsi" w:eastAsia="Calibri" w:hAnsiTheme="minorHAnsi" w:cstheme="minorHAnsi"/>
          <w:sz w:val="22"/>
          <w:szCs w:val="22"/>
        </w:rPr>
        <w:t>ults</w:t>
      </w:r>
      <w:r w:rsidRPr="00D6673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in</w:t>
      </w:r>
      <w:r w:rsidRPr="00D6673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individ</w:t>
      </w:r>
      <w:r w:rsidRPr="00D6673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66735">
        <w:rPr>
          <w:rFonts w:asciiTheme="minorHAnsi" w:eastAsia="Calibri" w:hAnsiTheme="minorHAnsi" w:cstheme="minorHAnsi"/>
          <w:sz w:val="22"/>
          <w:szCs w:val="22"/>
        </w:rPr>
        <w:t>al</w:t>
      </w:r>
      <w:r w:rsidRPr="00D6673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sales</w:t>
      </w:r>
      <w:r w:rsidRPr="00D6673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per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66735">
        <w:rPr>
          <w:rFonts w:asciiTheme="minorHAnsi" w:eastAsia="Calibri" w:hAnsiTheme="minorHAnsi" w:cstheme="minorHAnsi"/>
          <w:sz w:val="22"/>
          <w:szCs w:val="22"/>
        </w:rPr>
        <w:t>ormance.</w:t>
      </w:r>
    </w:p>
    <w:p w14:paraId="0A2C0434" w14:textId="77777777" w:rsidR="00010CC7" w:rsidRPr="00D66735" w:rsidRDefault="00D66735" w:rsidP="00D66735">
      <w:pPr>
        <w:spacing w:before="26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D6673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D66735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High</w:t>
      </w:r>
      <w:r w:rsidRPr="00D6673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D66735">
        <w:rPr>
          <w:rFonts w:asciiTheme="minorHAnsi" w:eastAsia="Calibri" w:hAnsiTheme="minorHAnsi" w:cstheme="minorHAnsi"/>
          <w:sz w:val="22"/>
          <w:szCs w:val="22"/>
        </w:rPr>
        <w:t>chool</w:t>
      </w:r>
      <w:r w:rsidRPr="00D6673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di</w:t>
      </w:r>
      <w:r w:rsidRPr="00D66735">
        <w:rPr>
          <w:rFonts w:asciiTheme="minorHAnsi" w:eastAsia="Calibri" w:hAnsiTheme="minorHAnsi" w:cstheme="minorHAnsi"/>
          <w:sz w:val="22"/>
          <w:szCs w:val="22"/>
        </w:rPr>
        <w:t>pl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66735">
        <w:rPr>
          <w:rFonts w:asciiTheme="minorHAnsi" w:eastAsia="Calibri" w:hAnsiTheme="minorHAnsi" w:cstheme="minorHAnsi"/>
          <w:sz w:val="22"/>
          <w:szCs w:val="22"/>
        </w:rPr>
        <w:t>ma</w:t>
      </w:r>
      <w:r w:rsidRPr="00D6673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66735">
        <w:rPr>
          <w:rFonts w:asciiTheme="minorHAnsi" w:eastAsia="Calibri" w:hAnsiTheme="minorHAnsi" w:cstheme="minorHAnsi"/>
          <w:sz w:val="22"/>
          <w:szCs w:val="22"/>
        </w:rPr>
        <w:t>r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equivalent.</w:t>
      </w:r>
    </w:p>
    <w:p w14:paraId="55A9EF12" w14:textId="77777777" w:rsidR="00010CC7" w:rsidRPr="00D66735" w:rsidRDefault="00D66735" w:rsidP="00D66735">
      <w:pPr>
        <w:spacing w:before="26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D6673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D66735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Bachelor</w:t>
      </w:r>
      <w:r w:rsidRPr="00D6673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66735">
        <w:rPr>
          <w:rFonts w:asciiTheme="minorHAnsi" w:eastAsia="Calibri" w:hAnsiTheme="minorHAnsi" w:cstheme="minorHAnsi"/>
          <w:sz w:val="22"/>
          <w:szCs w:val="22"/>
        </w:rPr>
        <w:t>r</w:t>
      </w:r>
      <w:r w:rsidRPr="00D6673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Associate</w:t>
      </w:r>
      <w:r w:rsidRPr="00D6673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Degree</w:t>
      </w:r>
      <w:r w:rsidRPr="00D6673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66735">
        <w:rPr>
          <w:rFonts w:asciiTheme="minorHAnsi" w:eastAsia="Calibri" w:hAnsiTheme="minorHAnsi" w:cstheme="minorHAnsi"/>
          <w:sz w:val="22"/>
          <w:szCs w:val="22"/>
        </w:rPr>
        <w:t>prefer</w:t>
      </w:r>
      <w:r w:rsidRPr="00D66735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66735">
        <w:rPr>
          <w:rFonts w:asciiTheme="minorHAnsi" w:eastAsia="Calibri" w:hAnsiTheme="minorHAnsi" w:cstheme="minorHAnsi"/>
          <w:sz w:val="22"/>
          <w:szCs w:val="22"/>
        </w:rPr>
        <w:t>ed.</w:t>
      </w:r>
    </w:p>
    <w:sectPr w:rsidR="00010CC7" w:rsidRPr="00D66735">
      <w:pgSz w:w="12240" w:h="15840"/>
      <w:pgMar w:top="1380" w:right="16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9A2E62"/>
    <w:multiLevelType w:val="multilevel"/>
    <w:tmpl w:val="5E823EF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CC7"/>
    <w:rsid w:val="00010CC7"/>
    <w:rsid w:val="00D66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B0B7D"/>
  <w15:docId w15:val="{C41EC40C-3DA8-4BFC-80B6-BFCBC22F7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509</Words>
  <Characters>2902</Characters>
  <Application>Microsoft Office Word</Application>
  <DocSecurity>0</DocSecurity>
  <Lines>24</Lines>
  <Paragraphs>6</Paragraphs>
  <ScaleCrop>false</ScaleCrop>
  <Company/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2021-06-23T13:48:00Z</dcterms:created>
  <dcterms:modified xsi:type="dcterms:W3CDTF">2021-06-23T13:52:00Z</dcterms:modified>
</cp:coreProperties>
</file>